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B9B" w:rsidRPr="00AE1DB7" w:rsidRDefault="009D4B9B" w:rsidP="009D4B9B">
      <w:pPr>
        <w:suppressAutoHyphens/>
        <w:jc w:val="right"/>
      </w:pPr>
      <w:r w:rsidRPr="00AE1DB7">
        <w:t xml:space="preserve">Приложение </w:t>
      </w:r>
      <w:r>
        <w:t>2</w:t>
      </w:r>
    </w:p>
    <w:p w:rsidR="009D4B9B" w:rsidRPr="00AE1DB7" w:rsidRDefault="009D4B9B" w:rsidP="009D4B9B">
      <w:pPr>
        <w:tabs>
          <w:tab w:val="left" w:pos="5674"/>
          <w:tab w:val="right" w:pos="9978"/>
        </w:tabs>
        <w:suppressAutoHyphens/>
        <w:jc w:val="right"/>
      </w:pPr>
      <w:r w:rsidRPr="00AE1DB7">
        <w:t>к решению Совета депутатов</w:t>
      </w:r>
    </w:p>
    <w:p w:rsidR="009D4B9B" w:rsidRPr="00AE1DB7" w:rsidRDefault="009D4B9B" w:rsidP="009D4B9B">
      <w:pPr>
        <w:suppressAutoHyphens/>
        <w:jc w:val="right"/>
      </w:pPr>
      <w:r w:rsidRPr="00AE1DB7">
        <w:t>Воскресенского муниципального округа</w:t>
      </w:r>
    </w:p>
    <w:p w:rsidR="009D4B9B" w:rsidRPr="00AE1DB7" w:rsidRDefault="009D4B9B" w:rsidP="009D4B9B">
      <w:pPr>
        <w:suppressAutoHyphens/>
        <w:jc w:val="right"/>
      </w:pPr>
      <w:r w:rsidRPr="00AE1DB7">
        <w:t>Нижегородской области</w:t>
      </w:r>
    </w:p>
    <w:p w:rsidR="009D4B9B" w:rsidRPr="00AE1DB7" w:rsidRDefault="009D4B9B" w:rsidP="009D4B9B">
      <w:pPr>
        <w:suppressAutoHyphens/>
        <w:jc w:val="right"/>
      </w:pPr>
      <w:r w:rsidRPr="00AE1DB7">
        <w:t xml:space="preserve">от </w:t>
      </w:r>
      <w:r>
        <w:t>30 марта</w:t>
      </w:r>
      <w:r w:rsidRPr="00AE1DB7">
        <w:t xml:space="preserve"> 202</w:t>
      </w:r>
      <w:r>
        <w:t>6</w:t>
      </w:r>
      <w:r w:rsidRPr="00AE1DB7">
        <w:t xml:space="preserve"> года № </w:t>
      </w:r>
      <w:r>
        <w:t>25</w:t>
      </w:r>
    </w:p>
    <w:p w:rsidR="009D4B9B" w:rsidRPr="00073D5A" w:rsidRDefault="009D4B9B" w:rsidP="009D4B9B">
      <w:pPr>
        <w:ind w:left="5580" w:hanging="5580"/>
        <w:jc w:val="right"/>
      </w:pPr>
      <w:r w:rsidRPr="00073D5A">
        <w:t>«О внесении изменений в решение Совета депутатов</w:t>
      </w:r>
    </w:p>
    <w:p w:rsidR="009D4B9B" w:rsidRPr="00073D5A" w:rsidRDefault="009D4B9B" w:rsidP="009D4B9B">
      <w:pPr>
        <w:ind w:left="5580" w:hanging="5580"/>
        <w:jc w:val="right"/>
      </w:pPr>
      <w:r w:rsidRPr="00073D5A">
        <w:t>Воскресенского муниципального округа</w:t>
      </w:r>
    </w:p>
    <w:p w:rsidR="009D4B9B" w:rsidRPr="00073D5A" w:rsidRDefault="009D4B9B" w:rsidP="009D4B9B">
      <w:pPr>
        <w:ind w:left="5580" w:hanging="5580"/>
        <w:jc w:val="right"/>
      </w:pPr>
      <w:r w:rsidRPr="00073D5A">
        <w:t>Нижегородской области</w:t>
      </w:r>
    </w:p>
    <w:p w:rsidR="009D4B9B" w:rsidRPr="00073D5A" w:rsidRDefault="009D4B9B" w:rsidP="009D4B9B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 года № 99</w:t>
      </w:r>
    </w:p>
    <w:p w:rsidR="009D4B9B" w:rsidRDefault="009D4B9B" w:rsidP="009D4B9B">
      <w:pPr>
        <w:ind w:left="5580" w:hanging="5580"/>
        <w:jc w:val="right"/>
      </w:pPr>
      <w:r w:rsidRPr="00073D5A">
        <w:t xml:space="preserve">«О бюджете </w:t>
      </w:r>
      <w:r>
        <w:t xml:space="preserve">Воскресенского </w:t>
      </w:r>
      <w:r w:rsidRPr="00073D5A">
        <w:t>муниципального округа</w:t>
      </w:r>
    </w:p>
    <w:p w:rsidR="009D4B9B" w:rsidRPr="00073D5A" w:rsidRDefault="009D4B9B" w:rsidP="009D4B9B">
      <w:pPr>
        <w:ind w:left="5580" w:hanging="5580"/>
        <w:jc w:val="right"/>
      </w:pPr>
      <w:r>
        <w:t>Нижегородской области</w:t>
      </w:r>
      <w:r w:rsidRPr="00073D5A">
        <w:t xml:space="preserve"> на 202</w:t>
      </w:r>
      <w:r>
        <w:t>6</w:t>
      </w:r>
      <w:r w:rsidRPr="00073D5A">
        <w:t xml:space="preserve"> год</w:t>
      </w:r>
    </w:p>
    <w:p w:rsidR="009D4B9B" w:rsidRDefault="009D4B9B" w:rsidP="009D4B9B">
      <w:pPr>
        <w:suppressAutoHyphens/>
        <w:jc w:val="right"/>
      </w:pPr>
      <w:r w:rsidRPr="00073D5A">
        <w:t>и на плановый период 202</w:t>
      </w:r>
      <w:r>
        <w:t>7</w:t>
      </w:r>
      <w:r w:rsidRPr="00073D5A">
        <w:t xml:space="preserve"> и 202</w:t>
      </w:r>
      <w:r>
        <w:t>8</w:t>
      </w:r>
      <w:r w:rsidRPr="00073D5A">
        <w:t xml:space="preserve"> годов»</w:t>
      </w:r>
    </w:p>
    <w:p w:rsidR="009D4B9B" w:rsidRDefault="009D4B9B" w:rsidP="009D4B9B">
      <w:pPr>
        <w:suppressAutoHyphens/>
        <w:jc w:val="right"/>
      </w:pPr>
    </w:p>
    <w:p w:rsidR="009D4B9B" w:rsidRPr="00073D5A" w:rsidRDefault="009D4B9B" w:rsidP="009D4B9B">
      <w:pPr>
        <w:ind w:left="5580" w:hanging="5580"/>
        <w:jc w:val="right"/>
      </w:pPr>
      <w:r>
        <w:t>«</w:t>
      </w:r>
      <w:r w:rsidRPr="00073D5A">
        <w:t>Приложение 3</w:t>
      </w:r>
    </w:p>
    <w:p w:rsidR="009D4B9B" w:rsidRPr="00073D5A" w:rsidRDefault="009D4B9B" w:rsidP="009D4B9B">
      <w:pPr>
        <w:ind w:left="5580" w:hanging="5580"/>
        <w:jc w:val="right"/>
      </w:pPr>
      <w:r w:rsidRPr="00073D5A">
        <w:t>к решению Совета депутатов</w:t>
      </w:r>
    </w:p>
    <w:p w:rsidR="009D4B9B" w:rsidRPr="00073D5A" w:rsidRDefault="009D4B9B" w:rsidP="009D4B9B">
      <w:pPr>
        <w:ind w:left="5580" w:hanging="5580"/>
        <w:jc w:val="right"/>
      </w:pPr>
      <w:r w:rsidRPr="00073D5A">
        <w:t>Воскресенского муниципального округа</w:t>
      </w:r>
    </w:p>
    <w:p w:rsidR="009D4B9B" w:rsidRPr="00073D5A" w:rsidRDefault="009D4B9B" w:rsidP="009D4B9B">
      <w:pPr>
        <w:ind w:left="5580" w:hanging="5580"/>
        <w:jc w:val="right"/>
      </w:pPr>
      <w:r w:rsidRPr="00073D5A">
        <w:t>Нижегородской области</w:t>
      </w:r>
    </w:p>
    <w:p w:rsidR="009D4B9B" w:rsidRDefault="009D4B9B" w:rsidP="009D4B9B">
      <w:pPr>
        <w:suppressAutoHyphens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>99</w:t>
      </w:r>
    </w:p>
    <w:p w:rsidR="009D4B9B" w:rsidRPr="00073D5A" w:rsidRDefault="009D4B9B" w:rsidP="009D4B9B">
      <w:pPr>
        <w:jc w:val="center"/>
        <w:rPr>
          <w:b/>
        </w:rPr>
      </w:pPr>
    </w:p>
    <w:p w:rsidR="009D4B9B" w:rsidRPr="00073D5A" w:rsidRDefault="009D4B9B" w:rsidP="009D4B9B">
      <w:pPr>
        <w:jc w:val="center"/>
        <w:rPr>
          <w:b/>
        </w:rPr>
      </w:pPr>
      <w:r w:rsidRPr="00073D5A">
        <w:rPr>
          <w:b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073D5A">
        <w:rPr>
          <w:b/>
        </w:rPr>
        <w:t>видов расходов классификации расходов бюджета</w:t>
      </w:r>
      <w:proofErr w:type="gramEnd"/>
    </w:p>
    <w:p w:rsidR="009D4B9B" w:rsidRDefault="009D4B9B" w:rsidP="009D4B9B">
      <w:pPr>
        <w:ind w:left="5580" w:hanging="5580"/>
        <w:jc w:val="right"/>
      </w:pPr>
      <w:r w:rsidRPr="00073D5A"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2"/>
        <w:gridCol w:w="1776"/>
        <w:gridCol w:w="743"/>
        <w:gridCol w:w="1330"/>
        <w:gridCol w:w="1330"/>
        <w:gridCol w:w="1330"/>
      </w:tblGrid>
      <w:tr w:rsidR="009D4B9B" w:rsidRPr="009D4B9B" w:rsidTr="00AB7312">
        <w:trPr>
          <w:trHeight w:val="630"/>
        </w:trPr>
        <w:tc>
          <w:tcPr>
            <w:tcW w:w="1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ЦСР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ВР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9D4B9B" w:rsidRPr="009D4B9B" w:rsidTr="00AB7312">
        <w:trPr>
          <w:trHeight w:val="630"/>
        </w:trPr>
        <w:tc>
          <w:tcPr>
            <w:tcW w:w="1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B9B" w:rsidRPr="009D4B9B" w:rsidRDefault="009D4B9B" w:rsidP="009D4B9B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B9B" w:rsidRPr="009D4B9B" w:rsidRDefault="009D4B9B" w:rsidP="009D4B9B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B9B" w:rsidRPr="009D4B9B" w:rsidRDefault="009D4B9B" w:rsidP="009D4B9B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B9B" w:rsidRPr="009D4B9B" w:rsidRDefault="009D4B9B" w:rsidP="009D4B9B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B9B" w:rsidRPr="009D4B9B" w:rsidRDefault="009D4B9B" w:rsidP="009D4B9B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B9B" w:rsidRPr="009D4B9B" w:rsidRDefault="009D4B9B" w:rsidP="009D4B9B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9D4B9B" w:rsidRPr="009D4B9B" w:rsidTr="00AB7312">
        <w:trPr>
          <w:trHeight w:val="276"/>
        </w:trPr>
        <w:tc>
          <w:tcPr>
            <w:tcW w:w="1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B9B" w:rsidRPr="009D4B9B" w:rsidRDefault="009D4B9B" w:rsidP="009D4B9B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B9B" w:rsidRPr="009D4B9B" w:rsidRDefault="009D4B9B" w:rsidP="009D4B9B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B9B" w:rsidRPr="009D4B9B" w:rsidRDefault="009D4B9B" w:rsidP="009D4B9B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B9B" w:rsidRPr="009D4B9B" w:rsidRDefault="009D4B9B" w:rsidP="009D4B9B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B9B" w:rsidRPr="009D4B9B" w:rsidRDefault="009D4B9B" w:rsidP="009D4B9B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B9B" w:rsidRPr="009D4B9B" w:rsidRDefault="009D4B9B" w:rsidP="009D4B9B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9D4B9B" w:rsidRPr="009D4B9B" w:rsidTr="00AB7312">
        <w:trPr>
          <w:trHeight w:val="72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01.0.00.00000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662 071 727,58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669 548 180,30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683 012 786,18</w:t>
            </w:r>
          </w:p>
        </w:tc>
      </w:tr>
      <w:tr w:rsidR="009D4B9B" w:rsidRPr="009D4B9B" w:rsidTr="00AB7312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559 537 079,63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568 134 580,30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581 258 886,18</w:t>
            </w:r>
          </w:p>
        </w:tc>
      </w:tr>
      <w:tr w:rsidR="009D4B9B" w:rsidRPr="009D4B9B" w:rsidTr="00AB7312">
        <w:trPr>
          <w:trHeight w:val="1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140 648 067,60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145 219 900,00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147 998 400,00</w:t>
            </w:r>
          </w:p>
        </w:tc>
      </w:tr>
      <w:tr w:rsidR="009D4B9B" w:rsidRPr="009D4B9B" w:rsidTr="00AB7312">
        <w:trPr>
          <w:trHeight w:val="43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66 727 567,60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70 983 300,00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70 759 000,00</w:t>
            </w:r>
          </w:p>
        </w:tc>
      </w:tr>
      <w:tr w:rsidR="009D4B9B" w:rsidRPr="009D4B9B" w:rsidTr="00AB7312">
        <w:trPr>
          <w:trHeight w:val="129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34 799 700,00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34 799 700,00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34 799 700,00</w:t>
            </w:r>
          </w:p>
        </w:tc>
      </w:tr>
      <w:tr w:rsidR="009D4B9B" w:rsidRPr="009D4B9B" w:rsidTr="00AB7312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31 665 367,60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35 873 100,00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35 648 800,00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262 500,00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310 500,00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310 500,00</w:t>
            </w:r>
          </w:p>
        </w:tc>
      </w:tr>
      <w:tr w:rsidR="009D4B9B" w:rsidRPr="009D4B9B" w:rsidTr="00AB7312">
        <w:trPr>
          <w:trHeight w:val="47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71 266 300,00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71 578 200,00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74 541 100,00</w:t>
            </w:r>
          </w:p>
        </w:tc>
      </w:tr>
      <w:tr w:rsidR="009D4B9B" w:rsidRPr="009D4B9B" w:rsidTr="00AB7312">
        <w:trPr>
          <w:trHeight w:val="105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70 884 300,00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71 196 200,00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74 159 100,00</w:t>
            </w:r>
          </w:p>
        </w:tc>
      </w:tr>
      <w:tr w:rsidR="009D4B9B" w:rsidRPr="009D4B9B" w:rsidTr="00AB7312">
        <w:trPr>
          <w:trHeight w:val="80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382 000,00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382 000,00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382 000,00</w:t>
            </w:r>
          </w:p>
        </w:tc>
      </w:tr>
      <w:tr w:rsidR="009D4B9B" w:rsidRPr="009D4B9B" w:rsidTr="00AB7312">
        <w:trPr>
          <w:trHeight w:val="1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осуществление выплаты компенсации части родительской платы за присмотр и уход за ребёнком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</w:t>
            </w:r>
            <w:r w:rsidRPr="009D4B9B">
              <w:rPr>
                <w:rFonts w:eastAsia="Times New Roman"/>
                <w:color w:val="000000"/>
              </w:rPr>
              <w:lastRenderedPageBreak/>
              <w:t>за счёт средств областного бюджета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01.1.01.73110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1 694 700,00</w:t>
            </w:r>
          </w:p>
        </w:tc>
      </w:tr>
      <w:tr w:rsidR="009D4B9B" w:rsidRPr="009D4B9B" w:rsidTr="00AB7312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01.1.01.73110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25 400,00</w:t>
            </w:r>
          </w:p>
        </w:tc>
      </w:tr>
      <w:tr w:rsidR="009D4B9B" w:rsidRPr="009D4B9B" w:rsidTr="00AB7312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01.1.01.73110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1 669 300,00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1 669 300,00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1 669 300,00</w:t>
            </w:r>
          </w:p>
        </w:tc>
      </w:tr>
      <w:tr w:rsidR="009D4B9B" w:rsidRPr="009D4B9B" w:rsidTr="00AB7312">
        <w:trPr>
          <w:trHeight w:val="195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9D4B9B">
              <w:rPr>
                <w:rFonts w:eastAsia="Times New Roman"/>
                <w:color w:val="000000"/>
              </w:rPr>
              <w:t>Расходы на осуществление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счёт средств областного бюджета</w:t>
            </w:r>
            <w:proofErr w:type="gram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01.1.01.73170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959 500,00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963 700,00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1 003 600,00</w:t>
            </w:r>
          </w:p>
        </w:tc>
      </w:tr>
      <w:tr w:rsidR="009D4B9B" w:rsidRPr="009D4B9B" w:rsidTr="00AB7312">
        <w:trPr>
          <w:trHeight w:val="62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01.1.01.73170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959 500,00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963 700,00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1 003 600,00</w:t>
            </w:r>
          </w:p>
        </w:tc>
      </w:tr>
      <w:tr w:rsidR="009D4B9B" w:rsidRPr="009D4B9B" w:rsidTr="00AB7312">
        <w:trPr>
          <w:trHeight w:val="78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392 048 792,67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395 528 312,30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405 836 709,18</w:t>
            </w:r>
          </w:p>
        </w:tc>
      </w:tr>
      <w:tr w:rsidR="009D4B9B" w:rsidRPr="009D4B9B" w:rsidTr="00AB7312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деятельности общеобразовательных организаций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123 693 177,97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126 897 800,00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127 125 400,00</w:t>
            </w:r>
          </w:p>
        </w:tc>
      </w:tr>
      <w:tr w:rsidR="009D4B9B" w:rsidRPr="009D4B9B" w:rsidTr="00AB7312">
        <w:trPr>
          <w:trHeight w:val="128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D4B9B">
              <w:rPr>
                <w:rFonts w:eastAsia="Times New Roman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01.1.08.21590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44 776 900,00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44 776 900,00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44 776 900,00</w:t>
            </w:r>
          </w:p>
        </w:tc>
      </w:tr>
      <w:tr w:rsidR="009D4B9B" w:rsidRPr="009D4B9B" w:rsidTr="00AB7312">
        <w:trPr>
          <w:trHeight w:val="32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48 324 731,33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51 028 800,00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51 256 400,00</w:t>
            </w:r>
          </w:p>
        </w:tc>
      </w:tr>
      <w:tr w:rsidR="009D4B9B" w:rsidRPr="009D4B9B" w:rsidTr="00AB7312">
        <w:trPr>
          <w:trHeight w:val="71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30 367 946,64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30 863 500,00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30 863 500,00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223 600,00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228 600,00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228 600,00</w:t>
            </w:r>
          </w:p>
        </w:tc>
      </w:tr>
      <w:tr w:rsidR="009D4B9B" w:rsidRPr="009D4B9B" w:rsidTr="00AB7312">
        <w:trPr>
          <w:trHeight w:val="5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252 020 700,00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253 123 600,00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263 601 500,00</w:t>
            </w:r>
          </w:p>
        </w:tc>
      </w:tr>
      <w:tr w:rsidR="009D4B9B" w:rsidRPr="009D4B9B" w:rsidTr="00AB7312">
        <w:trPr>
          <w:trHeight w:val="98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175 679 000,00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176 803 900,00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187 281 800,00</w:t>
            </w:r>
          </w:p>
        </w:tc>
      </w:tr>
      <w:tr w:rsidR="009D4B9B" w:rsidRPr="009D4B9B" w:rsidTr="00AB7312">
        <w:trPr>
          <w:trHeight w:val="45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5 956 300,00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5 934 300,00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5 934 300,00</w:t>
            </w:r>
          </w:p>
        </w:tc>
      </w:tr>
      <w:tr w:rsidR="009D4B9B" w:rsidRPr="009D4B9B" w:rsidTr="00AB7312">
        <w:trPr>
          <w:trHeight w:val="74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70 385 400,00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70 385 400,00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70 385 400,00</w:t>
            </w:r>
          </w:p>
        </w:tc>
      </w:tr>
      <w:tr w:rsidR="009D4B9B" w:rsidRPr="009D4B9B" w:rsidTr="00AB7312">
        <w:trPr>
          <w:trHeight w:val="161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местного бюджета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</w:t>
            </w:r>
            <w:r w:rsidRPr="009D4B9B">
              <w:rPr>
                <w:rFonts w:eastAsia="Times New Roman"/>
                <w:color w:val="000000"/>
              </w:rPr>
              <w:lastRenderedPageBreak/>
              <w:t>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01.1.08.73140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878 000,00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881 800,00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918 300,00</w:t>
            </w:r>
          </w:p>
        </w:tc>
      </w:tr>
      <w:tr w:rsidR="009D4B9B" w:rsidRPr="009D4B9B" w:rsidTr="00AB7312">
        <w:trPr>
          <w:trHeight w:val="43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01.1.08.73140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878 000,00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881 800,00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918 300,00</w:t>
            </w:r>
          </w:p>
        </w:tc>
      </w:tr>
      <w:tr w:rsidR="009D4B9B" w:rsidRPr="009D4B9B" w:rsidTr="00AB7312">
        <w:trPr>
          <w:trHeight w:val="85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01.1.08.74590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778 000,00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131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01.1.08.74590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778 000,00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3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9D4B9B">
              <w:rPr>
                <w:rFonts w:eastAsia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  <w:proofErr w:type="gram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8 308 261,50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8 179 302,00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7 861 360,88</w:t>
            </w:r>
          </w:p>
        </w:tc>
      </w:tr>
      <w:tr w:rsidR="009D4B9B" w:rsidRPr="009D4B9B" w:rsidTr="00AB7312">
        <w:trPr>
          <w:trHeight w:val="65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3 974 888,12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3 913 169,00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3 761 037,88</w:t>
            </w:r>
          </w:p>
        </w:tc>
      </w:tr>
      <w:tr w:rsidR="009D4B9B" w:rsidRPr="009D4B9B" w:rsidTr="00AB7312">
        <w:trPr>
          <w:trHeight w:val="66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4 333 373,38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4 266 133,00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4 100 323,00</w:t>
            </w:r>
          </w:p>
        </w:tc>
      </w:tr>
      <w:tr w:rsidR="009D4B9B" w:rsidRPr="009D4B9B" w:rsidTr="00AB7312">
        <w:trPr>
          <w:trHeight w:val="138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счёт средств областного и местного бюджетов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3 662 553,10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3 799 900,00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3 799 900,00</w:t>
            </w:r>
          </w:p>
        </w:tc>
      </w:tr>
      <w:tr w:rsidR="009D4B9B" w:rsidRPr="009D4B9B" w:rsidTr="00AB7312">
        <w:trPr>
          <w:trHeight w:val="32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2 343 595,52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2 356 851,00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2 356 847,00</w:t>
            </w:r>
          </w:p>
        </w:tc>
      </w:tr>
      <w:tr w:rsidR="009D4B9B" w:rsidRPr="009D4B9B" w:rsidTr="00AB7312">
        <w:trPr>
          <w:trHeight w:val="4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1 318 957,58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1 443 049,00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1 443 053,00</w:t>
            </w:r>
          </w:p>
        </w:tc>
      </w:tr>
      <w:tr w:rsidR="009D4B9B" w:rsidRPr="009D4B9B" w:rsidTr="00AB7312">
        <w:trPr>
          <w:trHeight w:val="113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местного бюджета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2 708 100,10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2 645 910,30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2 530 248,30</w:t>
            </w:r>
          </w:p>
        </w:tc>
      </w:tr>
      <w:tr w:rsidR="009D4B9B" w:rsidRPr="009D4B9B" w:rsidTr="00AB7312">
        <w:trPr>
          <w:trHeight w:val="119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1 295 618,10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1 265 869,30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1 210 554,30</w:t>
            </w:r>
          </w:p>
        </w:tc>
      </w:tr>
      <w:tr w:rsidR="009D4B9B" w:rsidRPr="009D4B9B" w:rsidTr="00AB7312">
        <w:trPr>
          <w:trHeight w:val="66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1 412 482,00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1 380 041,00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1 319 694,00</w:t>
            </w:r>
          </w:p>
        </w:tc>
      </w:tr>
      <w:tr w:rsidR="009D4B9B" w:rsidRPr="009D4B9B" w:rsidTr="00AB7312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01.1.Ю</w:t>
            </w:r>
            <w:proofErr w:type="gramStart"/>
            <w:r w:rsidRPr="009D4B9B">
              <w:rPr>
                <w:rFonts w:eastAsia="Times New Roman"/>
                <w:color w:val="000000"/>
              </w:rPr>
              <w:t>6</w:t>
            </w:r>
            <w:proofErr w:type="gramEnd"/>
            <w:r w:rsidRPr="009D4B9B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26 840 219,36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27 386 368,00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27 423 777,00</w:t>
            </w:r>
          </w:p>
        </w:tc>
      </w:tr>
      <w:tr w:rsidR="009D4B9B" w:rsidRPr="009D4B9B" w:rsidTr="00AB7312">
        <w:trPr>
          <w:trHeight w:val="187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01.1.Ю</w:t>
            </w:r>
            <w:proofErr w:type="gramStart"/>
            <w:r w:rsidRPr="009D4B9B">
              <w:rPr>
                <w:rFonts w:eastAsia="Times New Roman"/>
                <w:color w:val="000000"/>
              </w:rPr>
              <w:t>6</w:t>
            </w:r>
            <w:proofErr w:type="gramEnd"/>
            <w:r w:rsidRPr="009D4B9B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833 280,00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937 440,00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937 440,00</w:t>
            </w:r>
          </w:p>
        </w:tc>
      </w:tr>
      <w:tr w:rsidR="009D4B9B" w:rsidRPr="009D4B9B" w:rsidTr="00AB7312">
        <w:trPr>
          <w:trHeight w:val="135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01.1.Ю</w:t>
            </w:r>
            <w:proofErr w:type="gramStart"/>
            <w:r w:rsidRPr="009D4B9B">
              <w:rPr>
                <w:rFonts w:eastAsia="Times New Roman"/>
                <w:color w:val="000000"/>
              </w:rPr>
              <w:t>6</w:t>
            </w:r>
            <w:proofErr w:type="gramEnd"/>
            <w:r w:rsidRPr="009D4B9B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677 020,00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781 240,00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781 240,00</w:t>
            </w:r>
          </w:p>
        </w:tc>
      </w:tr>
      <w:tr w:rsidR="009D4B9B" w:rsidRPr="009D4B9B" w:rsidTr="00AB7312">
        <w:trPr>
          <w:trHeight w:val="82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01.1.Ю</w:t>
            </w:r>
            <w:proofErr w:type="gramStart"/>
            <w:r w:rsidRPr="009D4B9B">
              <w:rPr>
                <w:rFonts w:eastAsia="Times New Roman"/>
                <w:color w:val="000000"/>
              </w:rPr>
              <w:t>6</w:t>
            </w:r>
            <w:proofErr w:type="gramEnd"/>
            <w:r w:rsidRPr="009D4B9B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156 260,00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156 200,00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156 200,00</w:t>
            </w:r>
          </w:p>
        </w:tc>
      </w:tr>
      <w:tr w:rsidR="009D4B9B" w:rsidRPr="009D4B9B" w:rsidTr="00AB7312">
        <w:trPr>
          <w:trHeight w:val="128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счёт средств федерального и областного бюджетов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01.1.Ю</w:t>
            </w:r>
            <w:proofErr w:type="gramStart"/>
            <w:r w:rsidRPr="009D4B9B">
              <w:rPr>
                <w:rFonts w:eastAsia="Times New Roman"/>
                <w:color w:val="000000"/>
              </w:rPr>
              <w:t>6</w:t>
            </w:r>
            <w:proofErr w:type="gramEnd"/>
            <w:r w:rsidRPr="009D4B9B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2 473 939,36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2 707 028,00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2 740 584,00</w:t>
            </w:r>
          </w:p>
        </w:tc>
      </w:tr>
      <w:tr w:rsidR="009D4B9B" w:rsidRPr="009D4B9B" w:rsidTr="00AB7312">
        <w:trPr>
          <w:trHeight w:val="147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01.1.Ю</w:t>
            </w:r>
            <w:proofErr w:type="gramStart"/>
            <w:r w:rsidRPr="009D4B9B">
              <w:rPr>
                <w:rFonts w:eastAsia="Times New Roman"/>
                <w:color w:val="000000"/>
              </w:rPr>
              <w:t>6</w:t>
            </w:r>
            <w:proofErr w:type="gramEnd"/>
            <w:r w:rsidRPr="009D4B9B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1 911 780,00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2 133 161,00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2 159 782,00</w:t>
            </w:r>
          </w:p>
        </w:tc>
      </w:tr>
      <w:tr w:rsidR="009D4B9B" w:rsidRPr="009D4B9B" w:rsidTr="00AB7312">
        <w:trPr>
          <w:trHeight w:val="80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01.1.Ю</w:t>
            </w:r>
            <w:proofErr w:type="gramStart"/>
            <w:r w:rsidRPr="009D4B9B">
              <w:rPr>
                <w:rFonts w:eastAsia="Times New Roman"/>
                <w:color w:val="000000"/>
              </w:rPr>
              <w:t>6</w:t>
            </w:r>
            <w:proofErr w:type="gramEnd"/>
            <w:r w:rsidRPr="009D4B9B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562 159,36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573 867,00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580 802,00</w:t>
            </w:r>
          </w:p>
        </w:tc>
      </w:tr>
      <w:tr w:rsidR="009D4B9B" w:rsidRPr="009D4B9B" w:rsidTr="00AB7312">
        <w:trPr>
          <w:trHeight w:val="280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01.1.Ю</w:t>
            </w:r>
            <w:proofErr w:type="gramStart"/>
            <w:r w:rsidRPr="009D4B9B">
              <w:rPr>
                <w:rFonts w:eastAsia="Times New Roman"/>
                <w:color w:val="000000"/>
              </w:rPr>
              <w:t>6</w:t>
            </w:r>
            <w:proofErr w:type="gramEnd"/>
            <w:r w:rsidRPr="009D4B9B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23 436 000,00</w:t>
            </w:r>
          </w:p>
        </w:tc>
      </w:tr>
      <w:tr w:rsidR="009D4B9B" w:rsidRPr="009D4B9B" w:rsidTr="00AB7312">
        <w:trPr>
          <w:trHeight w:val="145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01.1.Ю</w:t>
            </w:r>
            <w:proofErr w:type="gramStart"/>
            <w:r w:rsidRPr="009D4B9B">
              <w:rPr>
                <w:rFonts w:eastAsia="Times New Roman"/>
                <w:color w:val="000000"/>
              </w:rPr>
              <w:t>6</w:t>
            </w:r>
            <w:proofErr w:type="gramEnd"/>
            <w:r w:rsidRPr="009D4B9B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17 498 880,00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17 498 880,00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17 498 880,00</w:t>
            </w:r>
          </w:p>
        </w:tc>
      </w:tr>
      <w:tr w:rsidR="009D4B9B" w:rsidRPr="009D4B9B" w:rsidTr="00AB7312">
        <w:trPr>
          <w:trHeight w:val="6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 w:rsidRPr="009D4B9B">
              <w:rPr>
                <w:rFonts w:eastAsia="Times New Roman"/>
                <w:color w:val="000000"/>
              </w:rPr>
              <w:lastRenderedPageBreak/>
              <w:t>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01.1.Ю</w:t>
            </w:r>
            <w:proofErr w:type="gramStart"/>
            <w:r w:rsidRPr="009D4B9B">
              <w:rPr>
                <w:rFonts w:eastAsia="Times New Roman"/>
                <w:color w:val="000000"/>
              </w:rPr>
              <w:t>6</w:t>
            </w:r>
            <w:proofErr w:type="gramEnd"/>
            <w:r w:rsidRPr="009D4B9B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5 937 120,00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5 937 120,00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5 937 120,00</w:t>
            </w:r>
          </w:p>
        </w:tc>
      </w:tr>
      <w:tr w:rsidR="009D4B9B" w:rsidRPr="009D4B9B" w:rsidTr="00AB7312">
        <w:trPr>
          <w:trHeight w:val="6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01.1.Ю</w:t>
            </w:r>
            <w:proofErr w:type="gramStart"/>
            <w:r w:rsidRPr="009D4B9B">
              <w:rPr>
                <w:rFonts w:eastAsia="Times New Roman"/>
                <w:color w:val="000000"/>
              </w:rPr>
              <w:t>6</w:t>
            </w:r>
            <w:proofErr w:type="gramEnd"/>
            <w:r w:rsidRPr="009D4B9B">
              <w:rPr>
                <w:rFonts w:eastAsia="Times New Roman"/>
                <w:color w:val="000000"/>
              </w:rPr>
              <w:t>.А1790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97 000,00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305 900,00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309 753,00</w:t>
            </w:r>
          </w:p>
        </w:tc>
      </w:tr>
      <w:tr w:rsidR="009D4B9B" w:rsidRPr="009D4B9B" w:rsidTr="00AB7312">
        <w:trPr>
          <w:trHeight w:val="131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01.1.Ю</w:t>
            </w:r>
            <w:proofErr w:type="gramStart"/>
            <w:r w:rsidRPr="009D4B9B">
              <w:rPr>
                <w:rFonts w:eastAsia="Times New Roman"/>
                <w:color w:val="000000"/>
              </w:rPr>
              <w:t>6</w:t>
            </w:r>
            <w:proofErr w:type="gramEnd"/>
            <w:r w:rsidRPr="009D4B9B">
              <w:rPr>
                <w:rFonts w:eastAsia="Times New Roman"/>
                <w:color w:val="000000"/>
              </w:rPr>
              <w:t>.А1790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96 292,36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303 892,00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307 500,00</w:t>
            </w:r>
          </w:p>
        </w:tc>
      </w:tr>
      <w:tr w:rsidR="009D4B9B" w:rsidRPr="009D4B9B" w:rsidTr="00AB7312">
        <w:trPr>
          <w:trHeight w:val="7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01.1.Ю</w:t>
            </w:r>
            <w:proofErr w:type="gramStart"/>
            <w:r w:rsidRPr="009D4B9B">
              <w:rPr>
                <w:rFonts w:eastAsia="Times New Roman"/>
                <w:color w:val="000000"/>
              </w:rPr>
              <w:t>6</w:t>
            </w:r>
            <w:proofErr w:type="gramEnd"/>
            <w:r w:rsidRPr="009D4B9B">
              <w:rPr>
                <w:rFonts w:eastAsia="Times New Roman"/>
                <w:color w:val="000000"/>
              </w:rPr>
              <w:t>.А1790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707,64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2 008,00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2 253,00</w:t>
            </w:r>
          </w:p>
        </w:tc>
      </w:tr>
      <w:tr w:rsidR="009D4B9B" w:rsidRPr="009D4B9B" w:rsidTr="00AB7312">
        <w:trPr>
          <w:trHeight w:val="51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33 093 363,53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29 338 980,00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29 356 880,00</w:t>
            </w:r>
          </w:p>
        </w:tc>
      </w:tr>
      <w:tr w:rsidR="009D4B9B" w:rsidRPr="009D4B9B" w:rsidTr="00AB7312">
        <w:trPr>
          <w:trHeight w:val="95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образовательной деятельности организаций дополнительного образования, подведомственных отделу образования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29 225 439,75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28 907 280,00</w:t>
            </w:r>
          </w:p>
        </w:tc>
      </w:tr>
      <w:tr w:rsidR="009D4B9B" w:rsidRPr="009D4B9B" w:rsidTr="00AB7312">
        <w:trPr>
          <w:trHeight w:val="56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01.2.01.23590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7 243 378,38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7 335 400,00</w:t>
            </w:r>
          </w:p>
        </w:tc>
      </w:tr>
      <w:tr w:rsidR="009D4B9B" w:rsidRPr="009D4B9B" w:rsidTr="00AB7312">
        <w:trPr>
          <w:trHeight w:val="83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01.2.01.23590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7 243 378,38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7 335 400,00</w:t>
            </w:r>
          </w:p>
        </w:tc>
      </w:tr>
      <w:tr w:rsidR="009D4B9B" w:rsidRPr="009D4B9B" w:rsidTr="00AB7312">
        <w:trPr>
          <w:trHeight w:val="84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Обеспечение </w:t>
            </w:r>
            <w:proofErr w:type="gramStart"/>
            <w:r w:rsidRPr="009D4B9B">
              <w:rPr>
                <w:rFonts w:eastAsia="Times New Roman"/>
                <w:color w:val="000000"/>
              </w:rPr>
              <w:t xml:space="preserve">функционирования модели персонифицированного </w:t>
            </w:r>
            <w:r w:rsidRPr="009D4B9B">
              <w:rPr>
                <w:rFonts w:eastAsia="Times New Roman"/>
                <w:color w:val="000000"/>
              </w:rPr>
              <w:lastRenderedPageBreak/>
              <w:t>финансирования дополнительного образования детей</w:t>
            </w:r>
            <w:proofErr w:type="gram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01.2.01.23592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19 186 626,71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19 430 380,00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19 430 380,00</w:t>
            </w:r>
          </w:p>
        </w:tc>
      </w:tr>
      <w:tr w:rsidR="009D4B9B" w:rsidRPr="009D4B9B" w:rsidTr="00AB7312">
        <w:trPr>
          <w:trHeight w:val="84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18 961 809,73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19 202 710,00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19 202 710,00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224 816,98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227 670,00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227 670,00</w:t>
            </w:r>
          </w:p>
        </w:tc>
      </w:tr>
      <w:tr w:rsidR="009D4B9B" w:rsidRPr="009D4B9B" w:rsidTr="00AB7312">
        <w:trPr>
          <w:trHeight w:val="23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деятельности Лыжной базы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01.2.01.23593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2 795 434,66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2 141 500,00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2 141 500,00</w:t>
            </w:r>
          </w:p>
        </w:tc>
      </w:tr>
      <w:tr w:rsidR="009D4B9B" w:rsidRPr="009D4B9B" w:rsidTr="00AB7312">
        <w:trPr>
          <w:trHeight w:val="71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01.2.01.23593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2 795 434,66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2 141 500,00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2 141 500,00</w:t>
            </w:r>
          </w:p>
        </w:tc>
      </w:tr>
      <w:tr w:rsidR="009D4B9B" w:rsidRPr="009D4B9B" w:rsidTr="00AB7312">
        <w:trPr>
          <w:trHeight w:val="31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Организация отдыха и оздоровления детей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01.2.09.00000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3 867 923,78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449 600,00</w:t>
            </w:r>
          </w:p>
        </w:tc>
      </w:tr>
      <w:tr w:rsidR="009D4B9B" w:rsidRPr="009D4B9B" w:rsidTr="00AB7312">
        <w:trPr>
          <w:trHeight w:val="125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организацию отдыха и оздоровления детей в загородных оздоровительно-образовательных центрах (лагерях) круглогодичного и сезонного действия Нижегородской области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01.2.09.24010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2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01.2.09.24010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172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организацию отдыха и оздоровления детей в лагерях с дневным пребыванием на базе муниципальных общеобразовательных учреждений Воскресенского округа в период летних и сезонных каникул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01.2.09.24020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3 191 159,16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0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01.2.09.24020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3 191 159,16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7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проведение мероприятий во время каникулярного отдыха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01.2.09.29140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0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01.2.09.29140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 xml:space="preserve">Расходы </w:t>
            </w:r>
            <w:proofErr w:type="gramStart"/>
            <w:r w:rsidRPr="009D4B9B">
              <w:rPr>
                <w:rFonts w:eastAsia="Times New Roman"/>
                <w:color w:val="000000"/>
              </w:rPr>
              <w:t>на осуществление выплат на компенсацию части расходов по приобретению путёвки с частичной оплатой за счёт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01.2.09.73320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449 600,00</w:t>
            </w:r>
          </w:p>
        </w:tc>
      </w:tr>
      <w:tr w:rsidR="009D4B9B" w:rsidRPr="009D4B9B" w:rsidTr="00AB7312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01.2.09.73320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449 600,00</w:t>
            </w:r>
          </w:p>
        </w:tc>
      </w:tr>
      <w:tr w:rsidR="009D4B9B" w:rsidRPr="009D4B9B" w:rsidTr="00AB7312">
        <w:trPr>
          <w:trHeight w:val="65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01.3.00.00000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1 015 600,00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1 019 900,00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1 061 400,00</w:t>
            </w:r>
          </w:p>
        </w:tc>
      </w:tr>
      <w:tr w:rsidR="009D4B9B" w:rsidRPr="009D4B9B" w:rsidTr="00AB7312">
        <w:trPr>
          <w:trHeight w:val="180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образования, организацию мониторинга качества образования, проведение анализа и использование результатов оценочных процедур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01.3.04.00000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1 015 600,00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1 019 900,00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1 061 400,00</w:t>
            </w:r>
          </w:p>
        </w:tc>
      </w:tr>
      <w:tr w:rsidR="009D4B9B" w:rsidRPr="009D4B9B" w:rsidTr="00AB7312">
        <w:trPr>
          <w:trHeight w:val="199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</w:t>
            </w:r>
            <w:r w:rsidRPr="009D4B9B">
              <w:rPr>
                <w:rFonts w:eastAsia="Times New Roman"/>
                <w:color w:val="000000"/>
              </w:rPr>
              <w:lastRenderedPageBreak/>
              <w:t>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счёт средств областного бюджета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01.3.04.73010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1 015 600,00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1 019 900,00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1 061 400,00</w:t>
            </w:r>
          </w:p>
        </w:tc>
      </w:tr>
      <w:tr w:rsidR="009D4B9B" w:rsidRPr="009D4B9B" w:rsidTr="00AB7312">
        <w:trPr>
          <w:trHeight w:val="93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01.3.04.73010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639 500,00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639 500,00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639 500,00</w:t>
            </w:r>
          </w:p>
        </w:tc>
      </w:tr>
      <w:tr w:rsidR="009D4B9B" w:rsidRPr="009D4B9B" w:rsidTr="00AB7312">
        <w:trPr>
          <w:trHeight w:val="54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01.3.04.73010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376 100,00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380 400,00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421 900,00</w:t>
            </w:r>
          </w:p>
        </w:tc>
      </w:tr>
      <w:tr w:rsidR="009D4B9B" w:rsidRPr="009D4B9B" w:rsidTr="00AB7312">
        <w:trPr>
          <w:trHeight w:val="4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"Патриотическое воспитание и подготовка граждан к военной службе"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01.4.00.00000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50 000,00</w:t>
            </w:r>
          </w:p>
        </w:tc>
      </w:tr>
      <w:tr w:rsidR="009D4B9B" w:rsidRPr="009D4B9B" w:rsidTr="00AB7312">
        <w:trPr>
          <w:trHeight w:val="100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Проведение комплекса мероприятий, направленных на гражданско-патриотическое воспитание, воспитание у граждан навыков поведения в чрезвычайных ситуациях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01.4.05.00000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50 000,00</w:t>
            </w:r>
          </w:p>
        </w:tc>
      </w:tr>
      <w:tr w:rsidR="009D4B9B" w:rsidRPr="009D4B9B" w:rsidTr="00AB7312">
        <w:trPr>
          <w:trHeight w:val="75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Проведение мероприятий в рамках подпрограммы "Патриотическое воспитание и подготовка граждан к военной службе"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01.4.05.29140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50 000,00</w:t>
            </w:r>
          </w:p>
        </w:tc>
      </w:tr>
      <w:tr w:rsidR="009D4B9B" w:rsidRPr="009D4B9B" w:rsidTr="00AB7312">
        <w:trPr>
          <w:trHeight w:val="62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01.4.05.29140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50 000,00</w:t>
            </w:r>
          </w:p>
        </w:tc>
      </w:tr>
      <w:tr w:rsidR="009D4B9B" w:rsidRPr="009D4B9B" w:rsidTr="00AB7312">
        <w:trPr>
          <w:trHeight w:val="6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Ресурсное обеспечение сферы образования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01.5.00.00000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5 890 800,00</w:t>
            </w:r>
          </w:p>
        </w:tc>
      </w:tr>
      <w:tr w:rsidR="009D4B9B" w:rsidRPr="009D4B9B" w:rsidTr="00AB7312">
        <w:trPr>
          <w:trHeight w:val="92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Реализация мероприятий по исполнению требований по антитеррористической </w:t>
            </w:r>
            <w:r w:rsidRPr="009D4B9B">
              <w:rPr>
                <w:rFonts w:eastAsia="Times New Roman"/>
                <w:color w:val="000000"/>
              </w:rPr>
              <w:lastRenderedPageBreak/>
              <w:t>защищенности объектов образования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01.5.05.00000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5 890 800,00</w:t>
            </w:r>
          </w:p>
        </w:tc>
      </w:tr>
      <w:tr w:rsidR="009D4B9B" w:rsidRPr="009D4B9B" w:rsidTr="00AB7312">
        <w:trPr>
          <w:trHeight w:val="111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01.5.05.S2250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5 890 800,00</w:t>
            </w:r>
          </w:p>
        </w:tc>
      </w:tr>
      <w:tr w:rsidR="009D4B9B" w:rsidRPr="009D4B9B" w:rsidTr="00AB7312">
        <w:trPr>
          <w:trHeight w:val="41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01.5.05.S2250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5 890 800,00</w:t>
            </w:r>
          </w:p>
        </w:tc>
      </w:tr>
      <w:tr w:rsidR="009D4B9B" w:rsidRPr="009D4B9B" w:rsidTr="00AB7312">
        <w:trPr>
          <w:trHeight w:val="42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01.8.00.00000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66 189 002,24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65 198 120,00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65 194 820,00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Содержание аппарат управления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01.8.01.00000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5 319 900,00</w:t>
            </w:r>
          </w:p>
        </w:tc>
      </w:tr>
      <w:tr w:rsidR="009D4B9B" w:rsidRPr="009D4B9B" w:rsidTr="00AB7312">
        <w:trPr>
          <w:trHeight w:val="38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обеспечение деятельности аппарата управления образования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5 319 900,00</w:t>
            </w:r>
          </w:p>
        </w:tc>
      </w:tr>
      <w:tr w:rsidR="009D4B9B" w:rsidRPr="009D4B9B" w:rsidTr="00AB7312">
        <w:trPr>
          <w:trHeight w:val="6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5 181 500,00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5 181 500,00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5 181 500,00</w:t>
            </w:r>
          </w:p>
        </w:tc>
      </w:tr>
      <w:tr w:rsidR="009D4B9B" w:rsidRPr="009D4B9B" w:rsidTr="00AB7312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237 400,00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138 400,00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138 400,00</w:t>
            </w:r>
          </w:p>
        </w:tc>
      </w:tr>
      <w:tr w:rsidR="009D4B9B" w:rsidRPr="009D4B9B" w:rsidTr="00AB7312">
        <w:trPr>
          <w:trHeight w:val="88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01.8.02.00000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60 770 102,24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59 874 920,00</w:t>
            </w:r>
          </w:p>
        </w:tc>
      </w:tr>
      <w:tr w:rsidR="009D4B9B" w:rsidRPr="009D4B9B" w:rsidTr="00AB7312">
        <w:trPr>
          <w:trHeight w:val="118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содержание учебно-методических кабинетов, централизованных бухгалтерий, групп хозяйственного обслуживания </w:t>
            </w:r>
            <w:r w:rsidRPr="009D4B9B">
              <w:rPr>
                <w:rFonts w:eastAsia="Times New Roman"/>
                <w:color w:val="000000"/>
              </w:rPr>
              <w:lastRenderedPageBreak/>
              <w:t>муниципальных учреждений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01.8.02.45590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60 770 102,24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59 874 920,00</w:t>
            </w:r>
          </w:p>
        </w:tc>
      </w:tr>
      <w:tr w:rsidR="009D4B9B" w:rsidRPr="009D4B9B" w:rsidTr="00AB7312">
        <w:trPr>
          <w:trHeight w:val="140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57 647 500,00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57 647 500,00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57 647 500,00</w:t>
            </w:r>
          </w:p>
        </w:tc>
      </w:tr>
      <w:tr w:rsidR="009D4B9B" w:rsidRPr="009D4B9B" w:rsidTr="00AB7312">
        <w:trPr>
          <w:trHeight w:val="73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3 122 602,24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2 230 720,00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2 227 420,00</w:t>
            </w:r>
          </w:p>
        </w:tc>
      </w:tr>
      <w:tr w:rsidR="009D4B9B" w:rsidRPr="009D4B9B" w:rsidTr="00AB7312">
        <w:trPr>
          <w:trHeight w:val="46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Стипендиальная программа поддержки целевого обучения педагогических кадров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01.9.00.00000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101 510,16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</w:tr>
      <w:tr w:rsidR="009D4B9B" w:rsidRPr="009D4B9B" w:rsidTr="00AB7312">
        <w:trPr>
          <w:trHeight w:val="187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выплату стипендии студентам, обучающимся на педагогических специальностях в образовательных организациях среднего профессионального и высшего образования по договорам о целевом обучении, заключенным с администрацией Воскресенского муниципального округа Нижегородской области.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01.9.00.29140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101 510,16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</w:tr>
      <w:tr w:rsidR="009D4B9B" w:rsidRPr="009D4B9B" w:rsidTr="00AB7312">
        <w:trPr>
          <w:trHeight w:val="38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01.9.00.29140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101 510,16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</w:tr>
      <w:tr w:rsidR="009D4B9B" w:rsidRPr="009D4B9B" w:rsidTr="00AB7312">
        <w:trPr>
          <w:trHeight w:val="85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"Социальная поддержка семей Воскресенского муниципального округа Нижегородской области"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02.0.00.00000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</w:tr>
      <w:tr w:rsidR="009D4B9B" w:rsidRPr="009D4B9B" w:rsidTr="00AB7312">
        <w:trPr>
          <w:trHeight w:val="74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"Укрепление института успешной семьи, развитие и сохранение лучших семейных традиций"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02.1.00.00000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</w:tr>
      <w:tr w:rsidR="009D4B9B" w:rsidRPr="009D4B9B" w:rsidTr="00AB7312">
        <w:trPr>
          <w:trHeight w:val="132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Формирование духовно-нравственных ценностей семьи, реализация целенаправленной и адресной системы мер социальной поддержки многодетных семей, детей-инвалидов, неполных семей, семей одиноких матерей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02.1.01.00000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</w:tr>
      <w:tr w:rsidR="009D4B9B" w:rsidRPr="009D4B9B" w:rsidTr="00AB7312">
        <w:trPr>
          <w:trHeight w:val="136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реализацию общественно и социально значимых мероприятий, направленных на укрепление института успешной семьи, развитие и сохранение лучших семейных традиций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02.1.01.29010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</w:tr>
      <w:tr w:rsidR="009D4B9B" w:rsidRPr="009D4B9B" w:rsidTr="00AB7312">
        <w:trPr>
          <w:trHeight w:val="5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02.1.01.29010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</w:tr>
      <w:tr w:rsidR="009D4B9B" w:rsidRPr="009D4B9B" w:rsidTr="00AB7312">
        <w:trPr>
          <w:trHeight w:val="96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«Социальная поддержка ветеранов и инвалидов Воскресенского муниципального округа Нижегородской области» на 2023 - 2028 годы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03.0.00.00000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2 273 417,45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1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"Повышение качества жизни пожилых людей, ветеранов боевых действий и инвалидов"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03.1.00.00000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2 273 417,45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1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Формирование активного социального статуса граждан пожилого возраста и инвалидов, реализация их социокультурных потребностей, развитие творческого потенциала, новых форм общения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03.1.01.00000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2 273 417,45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предоставление субсидий Совету ветеранов войны и труда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03.1.01.25010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1 841 947,99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1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03.1.01.25010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1 841 947,99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предоставление субсидий Обществу инвалидов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03.1.01.25020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431 469,46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6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03.1.01.25020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431 469,46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110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04.0.00.00000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36 451 581,67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44 316 460,00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50 570 126,00</w:t>
            </w:r>
          </w:p>
        </w:tc>
      </w:tr>
      <w:tr w:rsidR="009D4B9B" w:rsidRPr="009D4B9B" w:rsidTr="00AB7312">
        <w:trPr>
          <w:trHeight w:val="83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29 348 916,98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38 316 960,00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44 570 626,00</w:t>
            </w:r>
          </w:p>
        </w:tc>
      </w:tr>
      <w:tr w:rsidR="009D4B9B" w:rsidRPr="009D4B9B" w:rsidTr="00AB7312">
        <w:trPr>
          <w:trHeight w:val="56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Обеспечение территорий документами </w:t>
            </w:r>
            <w:proofErr w:type="spellStart"/>
            <w:r w:rsidRPr="009D4B9B">
              <w:rPr>
                <w:rFonts w:eastAsia="Times New Roman"/>
                <w:color w:val="000000"/>
              </w:rPr>
              <w:t>терпланирования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и реализация архитектурной деятельности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543 103,52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15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Технические паспорта на вводимые объекты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04.1.02.29010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29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04.1.02.29010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18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Экспертиза смет и ПСД в </w:t>
            </w:r>
            <w:proofErr w:type="gramStart"/>
            <w:r w:rsidRPr="009D4B9B">
              <w:rPr>
                <w:rFonts w:eastAsia="Times New Roman"/>
                <w:color w:val="000000"/>
              </w:rPr>
              <w:t>ГАУ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НО УГЭ </w:t>
            </w:r>
            <w:proofErr w:type="spellStart"/>
            <w:r w:rsidRPr="009D4B9B">
              <w:rPr>
                <w:rFonts w:eastAsia="Times New Roman"/>
                <w:color w:val="000000"/>
              </w:rPr>
              <w:t>ПДиРИИ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04.1.02.29040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0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04.1.02.29040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Получение технических условий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04.1.02.29050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04.1.02.29050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04.1.02.29060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04.1.02.29060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88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Выполнение государственных обязательств по обеспечению жильём отдельных категорий граждан, установленных законодательством Нижегородской области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25 803 723,61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25 803 700,00</w:t>
            </w:r>
          </w:p>
        </w:tc>
      </w:tr>
      <w:tr w:rsidR="009D4B9B" w:rsidRPr="009D4B9B" w:rsidTr="00AB7312">
        <w:trPr>
          <w:trHeight w:val="288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 w:rsidRPr="009D4B9B">
              <w:rPr>
                <w:rFonts w:eastAsia="Times New Roman"/>
                <w:color w:val="000000"/>
              </w:rPr>
              <w:t>помещений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04.1.03.73120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393 723,61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393 700,00</w:t>
            </w:r>
          </w:p>
        </w:tc>
      </w:tr>
      <w:tr w:rsidR="009D4B9B" w:rsidRPr="009D4B9B" w:rsidTr="00AB7312">
        <w:trPr>
          <w:trHeight w:val="71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04.1.03.73120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393 723,61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393 700,00</w:t>
            </w:r>
          </w:p>
        </w:tc>
      </w:tr>
      <w:tr w:rsidR="009D4B9B" w:rsidRPr="009D4B9B" w:rsidTr="00AB7312">
        <w:trPr>
          <w:trHeight w:val="114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обеспечение детей-сирот и детей, оставшихся без попечения родителей, </w:t>
            </w:r>
            <w:r w:rsidRPr="009D4B9B">
              <w:rPr>
                <w:rFonts w:eastAsia="Times New Roman"/>
                <w:color w:val="000000"/>
              </w:rPr>
              <w:br/>
              <w:t>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04.1.03.R0820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25 410 000,00</w:t>
            </w:r>
          </w:p>
        </w:tc>
      </w:tr>
      <w:tr w:rsidR="009D4B9B" w:rsidRPr="009D4B9B" w:rsidTr="00AB7312">
        <w:trPr>
          <w:trHeight w:val="6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04.1.03.R0820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25 410 000,00</w:t>
            </w:r>
          </w:p>
        </w:tc>
      </w:tr>
      <w:tr w:rsidR="009D4B9B" w:rsidRPr="009D4B9B" w:rsidTr="00AB7312">
        <w:trPr>
          <w:trHeight w:val="20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технического обслуживания газопроводов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04.1.04.00000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888 709,92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Техническое обслуживание и аварийно-диспетчерское </w:t>
            </w:r>
            <w:r w:rsidRPr="009D4B9B">
              <w:rPr>
                <w:rFonts w:eastAsia="Times New Roman"/>
                <w:color w:val="000000"/>
              </w:rPr>
              <w:lastRenderedPageBreak/>
              <w:t>обслуживание газопроводов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04.1.04.29700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888 709,92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04.1.04.29700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888 709,92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286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Реализация постановления </w:t>
            </w:r>
            <w:proofErr w:type="gramStart"/>
            <w:r w:rsidRPr="009D4B9B">
              <w:rPr>
                <w:rFonts w:eastAsia="Times New Roman"/>
                <w:color w:val="000000"/>
              </w:rPr>
              <w:t>Правительства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НО от 15.06.2021 г №490 «Об утверждении Порядка предоставления и распределения из областного бюджета бюджетам муниципальных районов, муниципальных округов и городских округов Нижегородской области иных межбюджетных трансфертов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04.1.05.00000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47 130,00</w:t>
            </w:r>
          </w:p>
        </w:tc>
      </w:tr>
      <w:tr w:rsidR="009D4B9B" w:rsidRPr="009D4B9B" w:rsidTr="00AB7312">
        <w:trPr>
          <w:trHeight w:val="138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местного бюджета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счёт средств областного бюджета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04.1.05.74500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47 130,00</w:t>
            </w:r>
          </w:p>
        </w:tc>
      </w:tr>
      <w:tr w:rsidR="009D4B9B" w:rsidRPr="009D4B9B" w:rsidTr="00AB7312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04.1.05.74500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47 130,00</w:t>
            </w:r>
          </w:p>
        </w:tc>
      </w:tr>
      <w:tr w:rsidR="009D4B9B" w:rsidRPr="009D4B9B" w:rsidTr="00AB7312">
        <w:trPr>
          <w:trHeight w:val="1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Реализация государственной программы Нижегородской области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04.1.09.00000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1 764 000,00</w:t>
            </w:r>
          </w:p>
        </w:tc>
      </w:tr>
      <w:tr w:rsidR="009D4B9B" w:rsidRPr="009D4B9B" w:rsidTr="00AB7312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снос расселенных многоквартирных жилых домов в муниципальных образованиях Нижегородской области, признанных аварийными, за счет средств областного и местного бюджетов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04.1.09.S2120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1 764 000,00</w:t>
            </w:r>
          </w:p>
        </w:tc>
      </w:tr>
      <w:tr w:rsidR="009D4B9B" w:rsidRPr="009D4B9B" w:rsidTr="00AB7312">
        <w:trPr>
          <w:trHeight w:val="71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04.1.09.S2120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1 764 000,00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1 965 261,61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12 374 630,00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12 686 960,00</w:t>
            </w:r>
          </w:p>
        </w:tc>
      </w:tr>
      <w:tr w:rsidR="009D4B9B" w:rsidRPr="009D4B9B" w:rsidTr="00AB7312">
        <w:trPr>
          <w:trHeight w:val="26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ремонт муниципального жилья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04.1.10.10116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4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04.1.10.10116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127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Разработка концепции по благоустройству общественного пространства Набережная ул.Пушкина, для участия во всероссийском конкурсе Лучших проектов создания комфортной городской среды в Малых городах опорных населенных пунктов исторических поселений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04.1.10.10119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792 925,22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0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04.1.10.10119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792 925,22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3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Ремонт вентиляции и утепление ниш подвала музея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04.1.10.10120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8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04.1.10.10120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7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Оценка технического состояния жилых домов (детей-сирот и </w:t>
            </w:r>
            <w:proofErr w:type="gramStart"/>
            <w:r w:rsidRPr="009D4B9B">
              <w:rPr>
                <w:rFonts w:eastAsia="Times New Roman"/>
                <w:color w:val="000000"/>
              </w:rPr>
              <w:t>детей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оставшихся без попечения родителей)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04.1.10.10205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0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9D4B9B">
              <w:rPr>
                <w:rFonts w:eastAsia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04.1.10.10205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Проверка смет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04.1.10.10206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04.1.10.10206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Оплата </w:t>
            </w:r>
            <w:proofErr w:type="spellStart"/>
            <w:r w:rsidRPr="009D4B9B">
              <w:rPr>
                <w:rFonts w:eastAsia="Times New Roman"/>
                <w:color w:val="000000"/>
              </w:rPr>
              <w:t>техприсоединения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04.1.10.10207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04.1.10.10207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130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капитальный ремонт образовательных организаций 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214 800,00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12 374 630,00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12 686 960,00</w:t>
            </w:r>
          </w:p>
        </w:tc>
      </w:tr>
      <w:tr w:rsidR="009D4B9B" w:rsidRPr="009D4B9B" w:rsidTr="00AB7312">
        <w:trPr>
          <w:trHeight w:val="47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214 800,00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12 374 630,00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12 686 960,00</w:t>
            </w:r>
          </w:p>
        </w:tc>
      </w:tr>
      <w:tr w:rsidR="009D4B9B" w:rsidRPr="009D4B9B" w:rsidTr="00AB7312">
        <w:trPr>
          <w:trHeight w:val="62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реализацию дополнительных мероприятий по модернизации школьных систем образования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04.1.10.S2350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68 824,21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8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04.1.10.S2350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68 824,21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22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Строительство объектов газоснабжения и разработка ПИР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24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Газификация жилья для детей-сирот в р.п.Воскресенское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04.1.11.10101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2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04.1.11.10101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Региональный проект "Жилье"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04.1.И</w:t>
            </w:r>
            <w:proofErr w:type="gramStart"/>
            <w:r w:rsidRPr="009D4B9B">
              <w:rPr>
                <w:rFonts w:eastAsia="Times New Roman"/>
                <w:color w:val="000000"/>
              </w:rPr>
              <w:t>2</w:t>
            </w:r>
            <w:proofErr w:type="gramEnd"/>
            <w:r w:rsidRPr="009D4B9B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4 268 836,00</w:t>
            </w:r>
          </w:p>
        </w:tc>
      </w:tr>
      <w:tr w:rsidR="009D4B9B" w:rsidRPr="009D4B9B" w:rsidTr="00AB7312">
        <w:trPr>
          <w:trHeight w:val="92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04.1.И</w:t>
            </w:r>
            <w:proofErr w:type="gramStart"/>
            <w:r w:rsidRPr="009D4B9B">
              <w:rPr>
                <w:rFonts w:eastAsia="Times New Roman"/>
                <w:color w:val="000000"/>
              </w:rPr>
              <w:t>2</w:t>
            </w:r>
            <w:proofErr w:type="gramEnd"/>
            <w:r w:rsidRPr="009D4B9B">
              <w:rPr>
                <w:rFonts w:eastAsia="Times New Roman"/>
                <w:color w:val="000000"/>
              </w:rPr>
              <w:t>.6748V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4 268 836,00</w:t>
            </w:r>
          </w:p>
        </w:tc>
      </w:tr>
      <w:tr w:rsidR="009D4B9B" w:rsidRPr="009D4B9B" w:rsidTr="00AB7312">
        <w:trPr>
          <w:trHeight w:val="65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04.1.И</w:t>
            </w:r>
            <w:proofErr w:type="gramStart"/>
            <w:r w:rsidRPr="009D4B9B">
              <w:rPr>
                <w:rFonts w:eastAsia="Times New Roman"/>
                <w:color w:val="000000"/>
              </w:rPr>
              <w:t>2</w:t>
            </w:r>
            <w:proofErr w:type="gramEnd"/>
            <w:r w:rsidRPr="009D4B9B">
              <w:rPr>
                <w:rFonts w:eastAsia="Times New Roman"/>
                <w:color w:val="000000"/>
              </w:rPr>
              <w:t>.6748V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4 268 836,00</w:t>
            </w:r>
          </w:p>
        </w:tc>
      </w:tr>
      <w:tr w:rsidR="009D4B9B" w:rsidRPr="009D4B9B" w:rsidTr="00AB7312">
        <w:trPr>
          <w:trHeight w:val="38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04.2.00.00000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7 102 664,69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5 999 500,00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04.2.01.00000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7 102 664,69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5 999 500,00</w:t>
            </w:r>
          </w:p>
        </w:tc>
      </w:tr>
      <w:tr w:rsidR="009D4B9B" w:rsidRPr="009D4B9B" w:rsidTr="00AB7312">
        <w:trPr>
          <w:trHeight w:val="43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обеспечение деятельности аппарата управления ОКСА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7 102 664,69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5 999 500,00</w:t>
            </w:r>
          </w:p>
        </w:tc>
      </w:tr>
      <w:tr w:rsidR="009D4B9B" w:rsidRPr="009D4B9B" w:rsidTr="00AB7312">
        <w:trPr>
          <w:trHeight w:val="171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6 679 800,00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5 894 500,00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5 894 500,00</w:t>
            </w:r>
          </w:p>
        </w:tc>
      </w:tr>
      <w:tr w:rsidR="009D4B9B" w:rsidRPr="009D4B9B" w:rsidTr="00AB7312">
        <w:trPr>
          <w:trHeight w:val="57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392 864,69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105 000,00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110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05.0.00.00000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19 689 439,91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9 385 500,00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179 208 200,00</w:t>
            </w:r>
          </w:p>
        </w:tc>
      </w:tr>
      <w:tr w:rsidR="009D4B9B" w:rsidRPr="009D4B9B" w:rsidTr="00AB7312">
        <w:trPr>
          <w:trHeight w:val="99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2 513 692,86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750 000,00</w:t>
            </w:r>
          </w:p>
        </w:tc>
      </w:tr>
      <w:tr w:rsidR="009D4B9B" w:rsidRPr="009D4B9B" w:rsidTr="00AB7312">
        <w:trPr>
          <w:trHeight w:val="29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Приобретение и установка насосов на муниципальных водопроводных сетях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691 219,58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1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приобретение и установку насосов на муниципальных </w:t>
            </w:r>
            <w:r w:rsidRPr="009D4B9B">
              <w:rPr>
                <w:rFonts w:eastAsia="Times New Roman"/>
                <w:color w:val="000000"/>
              </w:rPr>
              <w:lastRenderedPageBreak/>
              <w:t>водопроводных сетях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05.1.01.29050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691 219,58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05.1.01.29050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691 219,58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9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Приобретение АСУ для замены башен «</w:t>
            </w:r>
            <w:proofErr w:type="spellStart"/>
            <w:r w:rsidRPr="009D4B9B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9D4B9B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</w:tr>
      <w:tr w:rsidR="009D4B9B" w:rsidRPr="009D4B9B" w:rsidTr="00AB7312">
        <w:trPr>
          <w:trHeight w:val="56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приобретение АСУ для замены башен «</w:t>
            </w:r>
            <w:proofErr w:type="spellStart"/>
            <w:r w:rsidRPr="009D4B9B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9D4B9B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05.1.02.29050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05.1.02.29050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</w:tr>
      <w:tr w:rsidR="009D4B9B" w:rsidRPr="009D4B9B" w:rsidTr="00AB7312">
        <w:trPr>
          <w:trHeight w:val="1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Погашение убытков (в части погашения задолженности за электроэнергию)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05.1.03.00000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880 000,00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погашение убытков (в части погашения задолженности за электроэнергию)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05.1.03.29050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880 000,00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05.1.03.29050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880 000,00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Ремонт, установка гидрантов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05.1.10.00000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</w:tr>
      <w:tr w:rsidR="009D4B9B" w:rsidRPr="009D4B9B" w:rsidTr="00AB7312">
        <w:trPr>
          <w:trHeight w:val="11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ремонт, установку гидрантов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05.1.10.29050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</w:tr>
      <w:tr w:rsidR="009D4B9B" w:rsidRPr="009D4B9B" w:rsidTr="00AB7312">
        <w:trPr>
          <w:trHeight w:val="52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05.1.10.29050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Устройство скважин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05.1.11.00000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устройство скважин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05.1.11.29052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</w:tr>
      <w:tr w:rsidR="009D4B9B" w:rsidRPr="009D4B9B" w:rsidTr="00AB7312">
        <w:trPr>
          <w:trHeight w:val="46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05.1.11.29052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</w:tr>
      <w:tr w:rsidR="009D4B9B" w:rsidRPr="009D4B9B" w:rsidTr="00AB7312">
        <w:trPr>
          <w:trHeight w:val="75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10 726 950,52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7 795 000,00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177 617 700,00</w:t>
            </w:r>
          </w:p>
        </w:tc>
      </w:tr>
      <w:tr w:rsidR="009D4B9B" w:rsidRPr="009D4B9B" w:rsidTr="00AB7312">
        <w:trPr>
          <w:trHeight w:val="77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Капитальный ремонт и аварийно-восстановительные работы на муниципальных </w:t>
            </w:r>
            <w:r w:rsidRPr="009D4B9B">
              <w:rPr>
                <w:rFonts w:eastAsia="Times New Roman"/>
                <w:color w:val="000000"/>
              </w:rPr>
              <w:lastRenderedPageBreak/>
              <w:t>водопроводных сетях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05.2.01.00000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8 919 910,18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176 767 700,00</w:t>
            </w:r>
          </w:p>
        </w:tc>
      </w:tr>
      <w:tr w:rsidR="009D4B9B" w:rsidRPr="009D4B9B" w:rsidTr="00AB7312">
        <w:trPr>
          <w:trHeight w:val="51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Осуществление мероприятий по капитальному ремонту и аварийно-восстановительным работам на муниципальных водопроводных сетях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05.2.01.29050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1 974 910,18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05.2.01.29050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1 974 910,18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134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коммунального хозяйства в рамках адресной инвестиционной программы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05.2.01.7245V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176 767 700,00</w:t>
            </w:r>
          </w:p>
        </w:tc>
      </w:tr>
      <w:tr w:rsidR="009D4B9B" w:rsidRPr="009D4B9B" w:rsidTr="00AB7312">
        <w:trPr>
          <w:trHeight w:val="23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05.2.01.7245V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176 767 700,00</w:t>
            </w:r>
          </w:p>
        </w:tc>
      </w:tr>
      <w:tr w:rsidR="009D4B9B" w:rsidRPr="009D4B9B" w:rsidTr="00AB7312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Взносы на капремонт по муниципальному жилфонду многоквартирных домов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177 741,08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</w:tr>
      <w:tr w:rsidR="009D4B9B" w:rsidRPr="009D4B9B" w:rsidTr="00AB7312">
        <w:trPr>
          <w:trHeight w:val="58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взносы на капремонт по муниципальному жилфонду многоквартирных домов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05.2.02.29050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177 741,08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</w:tr>
      <w:tr w:rsidR="009D4B9B" w:rsidRPr="009D4B9B" w:rsidTr="00AB7312">
        <w:trPr>
          <w:trHeight w:val="59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05.2.02.29050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177 741,08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</w:tr>
      <w:tr w:rsidR="009D4B9B" w:rsidRPr="009D4B9B" w:rsidTr="00AB7312">
        <w:trPr>
          <w:trHeight w:val="60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Приобретение труб, материалов и комплектующих для ремонта системы водоснабжения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7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приобретение труб, материалов и комплектующих для ремонта системы водоснабжения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05.2.03.29050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Иные бюджетные </w:t>
            </w:r>
            <w:r w:rsidRPr="009D4B9B">
              <w:rPr>
                <w:rFonts w:eastAsia="Times New Roman"/>
                <w:color w:val="000000"/>
              </w:rPr>
              <w:lastRenderedPageBreak/>
              <w:t>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05.2.03.29050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6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Промывка централизованной системы водоотведения р.п.Воскресенское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05.2.04.00000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</w:tr>
      <w:tr w:rsidR="009D4B9B" w:rsidRPr="009D4B9B" w:rsidTr="00AB7312">
        <w:trPr>
          <w:trHeight w:val="18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промывку централизованной системы водоотведения р.п.Воскресенское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05.2.04.29050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05.2.04.29050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</w:tr>
      <w:tr w:rsidR="009D4B9B" w:rsidRPr="009D4B9B" w:rsidTr="00AB7312">
        <w:trPr>
          <w:trHeight w:val="56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Ремонт очистных сооружений централизованной канализации р.п.Воскресенское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05.2.05.00000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</w:tr>
      <w:tr w:rsidR="009D4B9B" w:rsidRPr="009D4B9B" w:rsidTr="00AB7312">
        <w:trPr>
          <w:trHeight w:val="57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ремонт очистных сооружений централизованной канализации р.п.Воскресенское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05.2.05.29050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05.2.05.29050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</w:tr>
      <w:tr w:rsidR="009D4B9B" w:rsidRPr="009D4B9B" w:rsidTr="00AB7312">
        <w:trPr>
          <w:trHeight w:val="26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Ремонт водопроводных и канализационных колодцев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05.2.06.00000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345 608,66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350 000,00</w:t>
            </w:r>
          </w:p>
        </w:tc>
      </w:tr>
      <w:tr w:rsidR="009D4B9B" w:rsidRPr="009D4B9B" w:rsidTr="00AB7312">
        <w:trPr>
          <w:trHeight w:val="47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ремонт водопроводных и канализационных колодцев по договорам подряда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05.2.06.29050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345 608,66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350 000,00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05.2.06.29050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345 608,66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350 000,00</w:t>
            </w:r>
          </w:p>
        </w:tc>
      </w:tr>
      <w:tr w:rsidR="009D4B9B" w:rsidRPr="009D4B9B" w:rsidTr="00AB7312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6 448 796,53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840 500,00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840 500,00</w:t>
            </w:r>
          </w:p>
        </w:tc>
      </w:tr>
      <w:tr w:rsidR="009D4B9B" w:rsidRPr="009D4B9B" w:rsidTr="00AB7312">
        <w:trPr>
          <w:trHeight w:val="27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Лабораторный контроль качества питьевой воды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</w:tr>
      <w:tr w:rsidR="009D4B9B" w:rsidRPr="009D4B9B" w:rsidTr="00AB7312">
        <w:trPr>
          <w:trHeight w:val="28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лабораторный контроль качества питьевой воды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05.3.01.29050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05.3.01.29050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</w:tr>
      <w:tr w:rsidR="009D4B9B" w:rsidRPr="009D4B9B" w:rsidTr="00AB7312">
        <w:trPr>
          <w:trHeight w:val="25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Лицензирование водопроводных скважин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500 000,00</w:t>
            </w:r>
          </w:p>
        </w:tc>
      </w:tr>
      <w:tr w:rsidR="009D4B9B" w:rsidRPr="009D4B9B" w:rsidTr="00AB7312">
        <w:trPr>
          <w:trHeight w:val="25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лицензирование водопроводных скважин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05.3.02.29050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500 000,00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05.3.02.29050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500 000,00</w:t>
            </w:r>
          </w:p>
        </w:tc>
      </w:tr>
      <w:tr w:rsidR="009D4B9B" w:rsidRPr="009D4B9B" w:rsidTr="00AB7312">
        <w:trPr>
          <w:trHeight w:val="64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Мероприятия по ликвидации свалок и объектов размещения отходов (в т.ч. рекультивация)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9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мероприятия по ликвидации свалок и объектов размещения отходов (в т.ч. рекультивация)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05.3.03.29050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2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05.3.03.29050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9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безопасности захоронений сибиреязвенных скотомогильников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05.3.05.00000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40 500,00</w:t>
            </w:r>
          </w:p>
        </w:tc>
      </w:tr>
      <w:tr w:rsidR="009D4B9B" w:rsidRPr="009D4B9B" w:rsidTr="00AB7312">
        <w:trPr>
          <w:trHeight w:val="181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05.3.05.73400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40 500,00</w:t>
            </w:r>
          </w:p>
        </w:tc>
      </w:tr>
      <w:tr w:rsidR="009D4B9B" w:rsidRPr="009D4B9B" w:rsidTr="00AB7312">
        <w:trPr>
          <w:trHeight w:val="44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05.3.05.73400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40 500,00</w:t>
            </w:r>
          </w:p>
        </w:tc>
      </w:tr>
      <w:tr w:rsidR="009D4B9B" w:rsidRPr="009D4B9B" w:rsidTr="00AB7312">
        <w:trPr>
          <w:trHeight w:val="31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05.3.06.00000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4 630 878,95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85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9D4B9B">
              <w:rPr>
                <w:rFonts w:eastAsia="Times New Roman"/>
                <w:color w:val="000000"/>
              </w:rPr>
              <w:t>на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9D4B9B">
              <w:rPr>
                <w:rFonts w:eastAsia="Times New Roman"/>
                <w:color w:val="000000"/>
              </w:rPr>
              <w:t>разработка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проектной документации на ликвидацию (рекультивацию) свалок отходов, за счет средств областного и местного бюджетов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05.3.06.S2291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4 630 878,95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5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05.3.06.S2291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4 630 878,95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118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lastRenderedPageBreak/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06.0.00.00000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444 415,95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445 000,00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445 000,00</w:t>
            </w:r>
          </w:p>
        </w:tc>
      </w:tr>
      <w:tr w:rsidR="009D4B9B" w:rsidRPr="009D4B9B" w:rsidTr="00AB7312">
        <w:trPr>
          <w:trHeight w:val="55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444 415,95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445 000,00</w:t>
            </w:r>
          </w:p>
        </w:tc>
      </w:tr>
      <w:tr w:rsidR="009D4B9B" w:rsidRPr="009D4B9B" w:rsidTr="00AB7312">
        <w:trPr>
          <w:trHeight w:val="69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444 415,95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445 000,00</w:t>
            </w:r>
          </w:p>
        </w:tc>
      </w:tr>
      <w:tr w:rsidR="009D4B9B" w:rsidRPr="009D4B9B" w:rsidTr="00AB7312">
        <w:trPr>
          <w:trHeight w:val="70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444 415,95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445 000,00</w:t>
            </w:r>
          </w:p>
        </w:tc>
      </w:tr>
      <w:tr w:rsidR="009D4B9B" w:rsidRPr="009D4B9B" w:rsidTr="00AB7312">
        <w:trPr>
          <w:trHeight w:val="45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444 415,95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445 000,00</w:t>
            </w:r>
          </w:p>
        </w:tc>
      </w:tr>
      <w:tr w:rsidR="009D4B9B" w:rsidRPr="009D4B9B" w:rsidTr="00AB7312">
        <w:trPr>
          <w:trHeight w:val="103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9D4B9B">
              <w:rPr>
                <w:rFonts w:eastAsia="Times New Roman"/>
                <w:b/>
                <w:bCs/>
                <w:color w:val="000000"/>
              </w:rPr>
              <w:t>г.</w:t>
            </w:r>
            <w:proofErr w:type="gramStart"/>
            <w:r w:rsidRPr="009D4B9B">
              <w:rPr>
                <w:rFonts w:eastAsia="Times New Roman"/>
                <w:b/>
                <w:bCs/>
                <w:color w:val="000000"/>
              </w:rPr>
              <w:t>г</w:t>
            </w:r>
            <w:proofErr w:type="spellEnd"/>
            <w:proofErr w:type="gramEnd"/>
            <w:r w:rsidRPr="009D4B9B">
              <w:rPr>
                <w:rFonts w:eastAsia="Times New Roman"/>
                <w:b/>
                <w:bCs/>
                <w:color w:val="000000"/>
              </w:rPr>
              <w:t>.»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07.0.00.00000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133 289 297,90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99 240 473,09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96 720 611,61</w:t>
            </w:r>
          </w:p>
        </w:tc>
      </w:tr>
      <w:tr w:rsidR="009D4B9B" w:rsidRPr="009D4B9B" w:rsidTr="00AB7312">
        <w:trPr>
          <w:trHeight w:val="33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Содержание и ремонт дорог, мостов, мостовых переходов и тротуаров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28 220 424,10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42 463 300,00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44 155 700,00</w:t>
            </w:r>
          </w:p>
        </w:tc>
      </w:tr>
      <w:tr w:rsidR="009D4B9B" w:rsidRPr="009D4B9B" w:rsidTr="00AB7312">
        <w:trPr>
          <w:trHeight w:val="63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содержание автомобильных дорог общего пользования местного значения и искусственных сооружений на них (дорожный фонд)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23 058 300,00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24 108 700,00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25 069 500,00</w:t>
            </w:r>
          </w:p>
        </w:tc>
      </w:tr>
      <w:tr w:rsidR="009D4B9B" w:rsidRPr="009D4B9B" w:rsidTr="00AB7312">
        <w:trPr>
          <w:trHeight w:val="1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21 458 300,00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24 108 700,00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25 069 500,00</w:t>
            </w:r>
          </w:p>
        </w:tc>
      </w:tr>
      <w:tr w:rsidR="009D4B9B" w:rsidRPr="009D4B9B" w:rsidTr="00AB7312">
        <w:trPr>
          <w:trHeight w:val="71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101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 xml:space="preserve">Расходы на капитальный ремонт и ремонт автомобильных дорог общего пользования местного значения и искусственных сооружений на них </w:t>
            </w:r>
            <w:r w:rsidRPr="009D4B9B">
              <w:rPr>
                <w:rFonts w:eastAsia="Times New Roman"/>
                <w:color w:val="000000"/>
              </w:rPr>
              <w:br/>
              <w:t>(дорожный фонд)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07.0.01.05032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5 162 124,10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18 354 600,00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19 086 200,00</w:t>
            </w:r>
          </w:p>
        </w:tc>
      </w:tr>
      <w:tr w:rsidR="009D4B9B" w:rsidRPr="009D4B9B" w:rsidTr="00AB7312">
        <w:trPr>
          <w:trHeight w:val="47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07.0.01.05032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5 162 124,10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18 354 600,00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19 086 200,00</w:t>
            </w:r>
          </w:p>
        </w:tc>
      </w:tr>
      <w:tr w:rsidR="009D4B9B" w:rsidRPr="009D4B9B" w:rsidTr="00AB7312">
        <w:trPr>
          <w:trHeight w:val="105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10 765 198,32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12 296 600,00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12 362 600,00</w:t>
            </w:r>
          </w:p>
        </w:tc>
      </w:tr>
      <w:tr w:rsidR="009D4B9B" w:rsidRPr="009D4B9B" w:rsidTr="00AB7312">
        <w:trPr>
          <w:trHeight w:val="93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по выполнению мероприятий по установлению архитектурно-художественного освещения зданий, сооружений, находящихся в муниципальной собственности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07.0.02.05031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266 000,00</w:t>
            </w:r>
          </w:p>
        </w:tc>
      </w:tr>
      <w:tr w:rsidR="009D4B9B" w:rsidRPr="009D4B9B" w:rsidTr="00AB7312">
        <w:trPr>
          <w:trHeight w:val="40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07.0.02.05031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266 000,00</w:t>
            </w:r>
          </w:p>
        </w:tc>
      </w:tr>
      <w:tr w:rsidR="009D4B9B" w:rsidRPr="009D4B9B" w:rsidTr="00AB7312">
        <w:trPr>
          <w:trHeight w:val="28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уличное освещение (оплата электроэнергии по договору)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10 066 708,98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11 431 600,00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11 431 600,00</w:t>
            </w:r>
          </w:p>
        </w:tc>
      </w:tr>
      <w:tr w:rsidR="009D4B9B" w:rsidRPr="009D4B9B" w:rsidTr="00AB7312">
        <w:trPr>
          <w:trHeight w:val="42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10 066 708,98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11 431 600,00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11 431 600,00</w:t>
            </w:r>
          </w:p>
        </w:tc>
      </w:tr>
      <w:tr w:rsidR="009D4B9B" w:rsidRPr="009D4B9B" w:rsidTr="00AB7312">
        <w:trPr>
          <w:trHeight w:val="15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ремонт уличного освещения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07.0.02.05033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500 999,00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665 000,00</w:t>
            </w:r>
          </w:p>
        </w:tc>
      </w:tr>
      <w:tr w:rsidR="009D4B9B" w:rsidRPr="009D4B9B" w:rsidTr="00AB7312">
        <w:trPr>
          <w:trHeight w:val="43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07.0.02.05033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500 999,00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665 000,00</w:t>
            </w:r>
          </w:p>
        </w:tc>
      </w:tr>
      <w:tr w:rsidR="009D4B9B" w:rsidRPr="009D4B9B" w:rsidTr="00AB7312">
        <w:trPr>
          <w:trHeight w:val="85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Организация содержания мест захоронения (ремонт кладбищ, ремонт </w:t>
            </w:r>
            <w:r w:rsidRPr="009D4B9B">
              <w:rPr>
                <w:rFonts w:eastAsia="Times New Roman"/>
                <w:color w:val="000000"/>
              </w:rPr>
              <w:lastRenderedPageBreak/>
              <w:t>памятников) на территории Воскресенского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07.0.04.00000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0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ремонт памятников на территории Воскресенского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07.0.04.05032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7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07.0.04.05032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133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9D4B9B">
              <w:rPr>
                <w:rFonts w:eastAsia="Times New Roman"/>
                <w:color w:val="000000"/>
              </w:rPr>
              <w:t>Содержание и ремонт прочих объектов благоустройства (детские площадки, памятники, пляжи, фонтаны, зоны отдыха, видеонаблюдение, новогодние украшения, прочие) на территории Воскресенского муниципального округа</w:t>
            </w:r>
            <w:proofErr w:type="gram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07.0.05.00000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1 939 141,18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69 900,00</w:t>
            </w:r>
          </w:p>
        </w:tc>
      </w:tr>
      <w:tr w:rsidR="009D4B9B" w:rsidRPr="009D4B9B" w:rsidTr="00AB7312">
        <w:trPr>
          <w:trHeight w:val="9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9D4B9B">
              <w:rPr>
                <w:rFonts w:eastAsia="Times New Roman"/>
                <w:color w:val="000000"/>
              </w:rPr>
              <w:t>Расходы на содержания и ремонт прочих объектов благоустройства (детские площадки, памятники, пляжи, фонтаны, зоны отдыха, видеонаблюдение, новогодние украшения, прочие)</w:t>
            </w:r>
            <w:proofErr w:type="gram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07.0.05.05031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1 939 141,18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69 900,00</w:t>
            </w:r>
          </w:p>
        </w:tc>
      </w:tr>
      <w:tr w:rsidR="009D4B9B" w:rsidRPr="009D4B9B" w:rsidTr="00AB7312">
        <w:trPr>
          <w:trHeight w:val="54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07.0.05.05031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1 939 141,18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69 900,00</w:t>
            </w:r>
          </w:p>
        </w:tc>
      </w:tr>
      <w:tr w:rsidR="009D4B9B" w:rsidRPr="009D4B9B" w:rsidTr="00AB7312">
        <w:trPr>
          <w:trHeight w:val="55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Содержания объектов озеленения и цветников на территории Воскресенского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07.0.06.00000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0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содержание объектов озеленения и цветников (приобретение вазонов, закупка цветов, разбивка клумб и т.д.)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07.0.06.05032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9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07.0.06.05032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3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Снос, демонтаж гаражей, сараев расположенных на территории </w:t>
            </w:r>
            <w:proofErr w:type="spellStart"/>
            <w:r w:rsidRPr="009D4B9B">
              <w:rPr>
                <w:rFonts w:eastAsia="Times New Roman"/>
                <w:color w:val="000000"/>
              </w:rPr>
              <w:t>р.п</w:t>
            </w:r>
            <w:proofErr w:type="spellEnd"/>
            <w:r w:rsidRPr="009D4B9B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07.0.07.00000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3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 xml:space="preserve">Расходы по сносу, демонтажу гаражей, сараев расположенных на территории </w:t>
            </w:r>
            <w:proofErr w:type="spellStart"/>
            <w:r w:rsidRPr="009D4B9B">
              <w:rPr>
                <w:rFonts w:eastAsia="Times New Roman"/>
                <w:color w:val="000000"/>
              </w:rPr>
              <w:t>р.п</w:t>
            </w:r>
            <w:proofErr w:type="spellEnd"/>
            <w:r w:rsidRPr="009D4B9B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07.0.07.05031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5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07.0.07.05031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0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07.0.08.00000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201 492,60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6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201 492,60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7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201 492,60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2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07.0.09.00000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5 689 967,82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3 592 200,00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635 000,00</w:t>
            </w:r>
          </w:p>
        </w:tc>
      </w:tr>
      <w:tr w:rsidR="009D4B9B" w:rsidRPr="009D4B9B" w:rsidTr="00AB7312">
        <w:trPr>
          <w:trHeight w:val="59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приобретения бункеров для накопления крупногабаритных отходов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07.0.09.05031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41 849,60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0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07.0.09.05031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41 849,60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1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для соответствия нормам по содержание территории округа Воскресенского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07.0.09.05033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2 535 275,22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635 000,00</w:t>
            </w:r>
          </w:p>
        </w:tc>
      </w:tr>
      <w:tr w:rsidR="009D4B9B" w:rsidRPr="009D4B9B" w:rsidTr="00AB7312">
        <w:trPr>
          <w:trHeight w:val="4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07.0.09.05033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2 535 275,22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635 000,00</w:t>
            </w:r>
          </w:p>
        </w:tc>
      </w:tr>
      <w:tr w:rsidR="009D4B9B" w:rsidRPr="009D4B9B" w:rsidTr="00AB7312">
        <w:trPr>
          <w:trHeight w:val="45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местного бюджета на создание (обустройство) контейнерных площадок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07.0.09.S2670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2 620 843,00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1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07.0.09.S2670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2 620 843,00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приобретение контейнеров и (или) бункеров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07.0.09.S2870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492 000,00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3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07.0.09.S2870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492 000,00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9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Адресное хозяйство на территории Воскресенского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адресное хозяйство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07.0.10.05031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1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07.0.10.05031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23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37 626 616,24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3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07.0.11.05031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1 280 305,86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0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07.0.11.05031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1 280 305,86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5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36 346 310,38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36 346 310,38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1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Обработка административных зданий в связи с увеличением случаев ГЛПС на территории Воскресенского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39 498,52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8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обработку административных зданий в связи с увеличением случаев ГЛПС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07.0.12.05031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39 498,52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9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07.0.12.05031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39 498,52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22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Содержание МБУ "Благоустройство"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07.0.16.00000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31 701 888,12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30 609 759,00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30 609 759,00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Организация освещения </w:t>
            </w:r>
            <w:r w:rsidRPr="009D4B9B">
              <w:rPr>
                <w:rFonts w:eastAsia="Times New Roman"/>
                <w:color w:val="000000"/>
              </w:rPr>
              <w:lastRenderedPageBreak/>
              <w:t>улиц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07.0.16.00591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5 774 </w:t>
            </w:r>
            <w:r w:rsidRPr="009D4B9B">
              <w:rPr>
                <w:rFonts w:eastAsia="Times New Roman"/>
                <w:color w:val="000000"/>
              </w:rPr>
              <w:lastRenderedPageBreak/>
              <w:t>637,83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 xml:space="preserve">6 643 </w:t>
            </w:r>
            <w:r w:rsidRPr="009D4B9B">
              <w:rPr>
                <w:rFonts w:eastAsia="Times New Roman"/>
                <w:color w:val="000000"/>
              </w:rPr>
              <w:lastRenderedPageBreak/>
              <w:t>574,00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 xml:space="preserve">6 643 </w:t>
            </w:r>
            <w:r w:rsidRPr="009D4B9B">
              <w:rPr>
                <w:rFonts w:eastAsia="Times New Roman"/>
                <w:color w:val="000000"/>
              </w:rPr>
              <w:lastRenderedPageBreak/>
              <w:t>574,00</w:t>
            </w:r>
          </w:p>
        </w:tc>
      </w:tr>
      <w:tr w:rsidR="009D4B9B" w:rsidRPr="009D4B9B" w:rsidTr="00AB7312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07.0.16.00591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5 774 637,83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6 643 574,00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6 643 574,00</w:t>
            </w:r>
          </w:p>
        </w:tc>
      </w:tr>
      <w:tr w:rsidR="009D4B9B" w:rsidRPr="009D4B9B" w:rsidTr="00AB7312">
        <w:trPr>
          <w:trHeight w:val="1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Организация благоустройства территорий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07.0.16.00592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19 164 817,66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16 186 159,00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16 186 159,00</w:t>
            </w:r>
          </w:p>
        </w:tc>
      </w:tr>
      <w:tr w:rsidR="009D4B9B" w:rsidRPr="009D4B9B" w:rsidTr="00AB7312">
        <w:trPr>
          <w:trHeight w:val="58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07.0.16.00592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19 164 817,66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16 186 159,00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16 186 159,00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Организация озеленения территорий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07.0.16.00593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6 762 432,63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7 780 026,00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7 780 026,00</w:t>
            </w:r>
          </w:p>
        </w:tc>
      </w:tr>
      <w:tr w:rsidR="009D4B9B" w:rsidRPr="009D4B9B" w:rsidTr="00AB7312">
        <w:trPr>
          <w:trHeight w:val="70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07.0.16.00593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6 762 432,63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7 780 026,00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7 780 026,00</w:t>
            </w:r>
          </w:p>
        </w:tc>
      </w:tr>
      <w:tr w:rsidR="009D4B9B" w:rsidRPr="009D4B9B" w:rsidTr="00AB7312">
        <w:trPr>
          <w:trHeight w:val="4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9D4B9B">
              <w:rPr>
                <w:rFonts w:eastAsia="Times New Roman"/>
                <w:color w:val="000000"/>
              </w:rPr>
              <w:t>Инициативное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бюджетирование в Воскресенском муниципальном округе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07.0.17.00000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29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Проект </w:t>
            </w:r>
            <w:proofErr w:type="gramStart"/>
            <w:r w:rsidRPr="009D4B9B">
              <w:rPr>
                <w:rFonts w:eastAsia="Times New Roman"/>
                <w:color w:val="000000"/>
              </w:rPr>
              <w:t>инициативного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бюджетирования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07.0.17.05035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5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07.0.17.05035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Технологическое присоединение к электрическим сетям (</w:t>
            </w:r>
            <w:proofErr w:type="gramStart"/>
            <w:r w:rsidRPr="009D4B9B">
              <w:rPr>
                <w:rFonts w:eastAsia="Times New Roman"/>
                <w:color w:val="000000"/>
              </w:rPr>
              <w:t>Подгорная</w:t>
            </w:r>
            <w:proofErr w:type="gramEnd"/>
            <w:r w:rsidRPr="009D4B9B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07.0.18.00000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3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технологическое присоединение к электрическим сетям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07.0.18.05031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5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07.0.18.05031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85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Формирование комфортной городской среды на территории Воскресенского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07.2.00.00000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6 188 118,94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7 481 114,09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7 546 052,61</w:t>
            </w:r>
          </w:p>
        </w:tc>
      </w:tr>
      <w:tr w:rsidR="009D4B9B" w:rsidRPr="009D4B9B" w:rsidTr="00AB7312">
        <w:trPr>
          <w:trHeight w:val="71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Ремонт дворовых территорий в Воскресенском муниципальном округе </w:t>
            </w:r>
            <w:r w:rsidRPr="009D4B9B">
              <w:rPr>
                <w:rFonts w:eastAsia="Times New Roman"/>
                <w:color w:val="000000"/>
              </w:rPr>
              <w:lastRenderedPageBreak/>
              <w:t>Нижегородской области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07.2.14.00000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1 507 370,00</w:t>
            </w:r>
          </w:p>
        </w:tc>
      </w:tr>
      <w:tr w:rsidR="009D4B9B" w:rsidRPr="009D4B9B" w:rsidTr="00AB7312">
        <w:trPr>
          <w:trHeight w:val="6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проведение ремонта дворовых территорий в Воскресенском муниципальном округе Нижегородской области за счет средств областного и местного бюджета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07.2.14.S2980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1 507 370,00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07.2.14.S2980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1 507 370,00</w:t>
            </w:r>
          </w:p>
        </w:tc>
      </w:tr>
      <w:tr w:rsidR="009D4B9B" w:rsidRPr="009D4B9B" w:rsidTr="00AB7312">
        <w:trPr>
          <w:trHeight w:val="39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07.2.И</w:t>
            </w:r>
            <w:proofErr w:type="gramStart"/>
            <w:r w:rsidRPr="009D4B9B">
              <w:rPr>
                <w:rFonts w:eastAsia="Times New Roman"/>
                <w:color w:val="000000"/>
              </w:rPr>
              <w:t>4</w:t>
            </w:r>
            <w:proofErr w:type="gramEnd"/>
            <w:r w:rsidRPr="009D4B9B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6 038 682,61</w:t>
            </w:r>
          </w:p>
        </w:tc>
      </w:tr>
      <w:tr w:rsidR="009D4B9B" w:rsidRPr="009D4B9B" w:rsidTr="00AB7312">
        <w:trPr>
          <w:trHeight w:val="68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07.2.И</w:t>
            </w:r>
            <w:proofErr w:type="gramStart"/>
            <w:r w:rsidRPr="009D4B9B">
              <w:rPr>
                <w:rFonts w:eastAsia="Times New Roman"/>
                <w:color w:val="000000"/>
              </w:rPr>
              <w:t>4</w:t>
            </w:r>
            <w:proofErr w:type="gramEnd"/>
            <w:r w:rsidRPr="009D4B9B">
              <w:rPr>
                <w:rFonts w:eastAsia="Times New Roman"/>
                <w:color w:val="000000"/>
              </w:rPr>
              <w:t>.55550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6 038 682,61</w:t>
            </w:r>
          </w:p>
        </w:tc>
      </w:tr>
      <w:tr w:rsidR="009D4B9B" w:rsidRPr="009D4B9B" w:rsidTr="00AB7312">
        <w:trPr>
          <w:trHeight w:val="55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07.2.И</w:t>
            </w:r>
            <w:proofErr w:type="gramStart"/>
            <w:r w:rsidRPr="009D4B9B">
              <w:rPr>
                <w:rFonts w:eastAsia="Times New Roman"/>
                <w:color w:val="000000"/>
              </w:rPr>
              <w:t>4</w:t>
            </w:r>
            <w:proofErr w:type="gramEnd"/>
            <w:r w:rsidRPr="009D4B9B">
              <w:rPr>
                <w:rFonts w:eastAsia="Times New Roman"/>
                <w:color w:val="000000"/>
              </w:rPr>
              <w:t>.55550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6 038 682,61</w:t>
            </w:r>
          </w:p>
        </w:tc>
      </w:tr>
      <w:tr w:rsidR="009D4B9B" w:rsidRPr="009D4B9B" w:rsidTr="00AB7312">
        <w:trPr>
          <w:trHeight w:val="71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Ведомственный проект "Поддержка органов местного самоуправления в увеличении доли автопарка коммунальной техники"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07.3.00.00000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1 341 600,00</w:t>
            </w:r>
          </w:p>
        </w:tc>
      </w:tr>
      <w:tr w:rsidR="009D4B9B" w:rsidRPr="009D4B9B" w:rsidTr="00AB7312">
        <w:trPr>
          <w:trHeight w:val="86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07.3.02.00000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1 341 600,00</w:t>
            </w:r>
          </w:p>
        </w:tc>
      </w:tr>
      <w:tr w:rsidR="009D4B9B" w:rsidRPr="009D4B9B" w:rsidTr="00AB7312">
        <w:trPr>
          <w:trHeight w:val="89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07.3.02.S2860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1 341 600,00</w:t>
            </w:r>
          </w:p>
        </w:tc>
      </w:tr>
      <w:tr w:rsidR="009D4B9B" w:rsidRPr="009D4B9B" w:rsidTr="00AB7312">
        <w:trPr>
          <w:trHeight w:val="35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Закупка товаров, работ и услуг для обеспечения </w:t>
            </w:r>
            <w:r w:rsidRPr="009D4B9B">
              <w:rPr>
                <w:rFonts w:eastAsia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07.3.02.S2860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1 341 600,00</w:t>
            </w:r>
          </w:p>
        </w:tc>
      </w:tr>
      <w:tr w:rsidR="009D4B9B" w:rsidRPr="009D4B9B" w:rsidTr="00AB7312">
        <w:trPr>
          <w:trHeight w:val="37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Направление (подпрограмма) "Комплексное развитие сельских территорий"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07.4.00.00000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9 188 904,24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24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Региональный проект "Благоустройство сельских территорий"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07.4.01.00000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9 188 904,24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81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реализацию мероприятий по благоустройству сельских территорий за счет средств областного и федерального бюджетов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07.4.01.L5767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6 701 801,21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1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07.4.01.L5767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6 701 801,21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8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реализацию мероприятий по благоустройству сельских территорий за счет </w:t>
            </w:r>
            <w:proofErr w:type="spellStart"/>
            <w:r w:rsidRPr="009D4B9B">
              <w:rPr>
                <w:rFonts w:eastAsia="Times New Roman"/>
                <w:color w:val="000000"/>
              </w:rPr>
              <w:t>средст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областного бюджета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07.4.01.Д5767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2 487 103,03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9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07.4.01.Д5767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2 487 103,03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88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«Развитие услуг пассажирского транспорта на территории Воскресенского муниципального округа Нижегородской области»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08.0.00.00000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6 500 000,00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2 500 000,00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7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"Сохранение маршрутной сети социальных пассажирских перевозок на территории округа"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08.2.00.00000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9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Оплата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08.2.02.00000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82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оплату услуг, связанных с осуществлением регулярных пассажирских </w:t>
            </w:r>
            <w:r w:rsidRPr="009D4B9B">
              <w:rPr>
                <w:rFonts w:eastAsia="Times New Roman"/>
                <w:color w:val="000000"/>
              </w:rPr>
              <w:lastRenderedPageBreak/>
              <w:t>перевозок по регулируемым тарифам по муниципальным маршрутам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08.2.02.25060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1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08.2.02.25060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84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09.0.00.00000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190 934 462,17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148 408 513,64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162 341 218,12</w:t>
            </w:r>
          </w:p>
        </w:tc>
      </w:tr>
      <w:tr w:rsidR="009D4B9B" w:rsidRPr="009D4B9B" w:rsidTr="00AB7312">
        <w:trPr>
          <w:trHeight w:val="29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"Развитие культуры в Воскресенском муниципальном округе"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125 676 895,20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100 341 430,14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102 883 763,12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Развитие библиотечного дела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30 940 884,96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24 214 230,14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24 224 263,12</w:t>
            </w:r>
          </w:p>
        </w:tc>
      </w:tr>
      <w:tr w:rsidR="009D4B9B" w:rsidRPr="009D4B9B" w:rsidTr="00AB7312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обеспечение деятельности муниципальных библиотек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30 887 309,56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24 159 205,00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24 167 905,00</w:t>
            </w:r>
          </w:p>
        </w:tc>
      </w:tr>
      <w:tr w:rsidR="009D4B9B" w:rsidRPr="009D4B9B" w:rsidTr="00AB7312">
        <w:trPr>
          <w:trHeight w:val="98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28 695 020,00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21 616 530,00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21 616 530,00</w:t>
            </w:r>
          </w:p>
        </w:tc>
      </w:tr>
      <w:tr w:rsidR="009D4B9B" w:rsidRPr="009D4B9B" w:rsidTr="00AB7312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2 188 889,56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2 536 175,00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2 544 875,00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6 500,00</w:t>
            </w:r>
          </w:p>
        </w:tc>
      </w:tr>
      <w:tr w:rsidR="009D4B9B" w:rsidRPr="009D4B9B" w:rsidTr="00AB7312">
        <w:trPr>
          <w:trHeight w:val="131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Субсидии на поддержку отрасли культуры (мероприятий по комплектованию книжных фондов муниципальных образований и государственных общедоступных библиотек) за счет средств федерального, областного и местного бюджета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09.1.01.L5190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53 575,40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55 025,14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56 358,12</w:t>
            </w:r>
          </w:p>
        </w:tc>
      </w:tr>
      <w:tr w:rsidR="009D4B9B" w:rsidRPr="009D4B9B" w:rsidTr="00AB7312">
        <w:trPr>
          <w:trHeight w:val="34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Закупка товаров, работ и </w:t>
            </w:r>
            <w:r w:rsidRPr="009D4B9B">
              <w:rPr>
                <w:rFonts w:eastAsia="Times New Roman"/>
                <w:color w:val="00000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09.1.01.L5190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53 575,40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55 025,14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56 358,12</w:t>
            </w:r>
          </w:p>
        </w:tc>
      </w:tr>
      <w:tr w:rsidR="009D4B9B" w:rsidRPr="009D4B9B" w:rsidTr="00AB7312">
        <w:trPr>
          <w:trHeight w:val="35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Программа "Развитие дополнительного образования в сфере культуры"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17 464 654,82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17 362 200,00</w:t>
            </w:r>
          </w:p>
        </w:tc>
      </w:tr>
      <w:tr w:rsidR="009D4B9B" w:rsidRPr="009D4B9B" w:rsidTr="00AB7312">
        <w:trPr>
          <w:trHeight w:val="6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обеспечение деятельности МКОУ "Детская школа искусств"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17 464 654,82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17 362 200,00</w:t>
            </w:r>
          </w:p>
        </w:tc>
      </w:tr>
      <w:tr w:rsidR="009D4B9B" w:rsidRPr="009D4B9B" w:rsidTr="00AB7312">
        <w:trPr>
          <w:trHeight w:val="128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16 551 400,00</w:t>
            </w:r>
          </w:p>
        </w:tc>
      </w:tr>
      <w:tr w:rsidR="009D4B9B" w:rsidRPr="009D4B9B" w:rsidTr="00AB7312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913 254,82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797 600,00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810 800,00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Развитие музейного дела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23 065 976,42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18 778 200,00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21 297 300,00</w:t>
            </w:r>
          </w:p>
        </w:tc>
      </w:tr>
      <w:tr w:rsidR="009D4B9B" w:rsidRPr="009D4B9B" w:rsidTr="00AB7312">
        <w:trPr>
          <w:trHeight w:val="43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обеспечение деятельности муниципальных музеев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7 411 178,51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6 278 200,00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6 297 300,00</w:t>
            </w:r>
          </w:p>
        </w:tc>
      </w:tr>
      <w:tr w:rsidR="009D4B9B" w:rsidRPr="009D4B9B" w:rsidTr="00AB7312">
        <w:trPr>
          <w:trHeight w:val="157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6 574 300,00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5 201 720,00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5 201 720,00</w:t>
            </w:r>
          </w:p>
        </w:tc>
      </w:tr>
      <w:tr w:rsidR="009D4B9B" w:rsidRPr="009D4B9B" w:rsidTr="00AB7312">
        <w:trPr>
          <w:trHeight w:val="47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834 578,51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1 073 880,00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1 092 980,00</w:t>
            </w:r>
          </w:p>
        </w:tc>
      </w:tr>
      <w:tr w:rsidR="009D4B9B" w:rsidRPr="009D4B9B" w:rsidTr="00AB7312">
        <w:trPr>
          <w:trHeight w:val="6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2 600,00</w:t>
            </w:r>
          </w:p>
        </w:tc>
      </w:tr>
      <w:tr w:rsidR="009D4B9B" w:rsidRPr="009D4B9B" w:rsidTr="00AB7312">
        <w:trPr>
          <w:trHeight w:val="49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публичный показ музейных предметов, музейных коллекций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09.1.03.41591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15 654 797,91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12 500 000,00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15 000 000,00</w:t>
            </w:r>
          </w:p>
        </w:tc>
      </w:tr>
      <w:tr w:rsidR="009D4B9B" w:rsidRPr="009D4B9B" w:rsidTr="00AB7312">
        <w:trPr>
          <w:trHeight w:val="78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09.1.03.41591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15 654 797,91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12 500 000,00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15 000 000,00</w:t>
            </w:r>
          </w:p>
        </w:tc>
      </w:tr>
      <w:tr w:rsidR="009D4B9B" w:rsidRPr="009D4B9B" w:rsidTr="00AB7312">
        <w:trPr>
          <w:trHeight w:val="22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Развитие культурно-досуговой деятельности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09.1.04.00000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49 961 541,21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40 000 000,00</w:t>
            </w:r>
          </w:p>
        </w:tc>
      </w:tr>
      <w:tr w:rsidR="009D4B9B" w:rsidRPr="009D4B9B" w:rsidTr="00AB7312">
        <w:trPr>
          <w:trHeight w:val="64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Организация и проведение социально-значимых культурно-досуговых мероприятий для жителей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1 965 613,60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1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1 899 813,60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2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65 800,00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11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Организация проведения культурно-массовых мероприятий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47 995 927,61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40 000 000,00</w:t>
            </w:r>
          </w:p>
        </w:tc>
      </w:tr>
      <w:tr w:rsidR="009D4B9B" w:rsidRPr="009D4B9B" w:rsidTr="00AB7312">
        <w:trPr>
          <w:trHeight w:val="4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6 938 800,00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41 057 127,61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40 000 000,00</w:t>
            </w:r>
          </w:p>
        </w:tc>
      </w:tr>
      <w:tr w:rsidR="009D4B9B" w:rsidRPr="009D4B9B" w:rsidTr="00AB7312">
        <w:trPr>
          <w:trHeight w:val="1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Региональный проект "Развитие искусства и творчества"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09.1.62.00000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16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Поддержка лучших сельских учреждений культуры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09.1.62.L5192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09.1.62.L5192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4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Региональный проект "Семейные ценности и </w:t>
            </w:r>
            <w:r w:rsidRPr="009D4B9B">
              <w:rPr>
                <w:rFonts w:eastAsia="Times New Roman"/>
                <w:color w:val="000000"/>
              </w:rPr>
              <w:lastRenderedPageBreak/>
              <w:t>инфраструктура культуры"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09.1.Я5.00000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7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субсидии на поддержку отрасли культуры (оснащение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09.1.Я5.55194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6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09.1.Я5.55194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8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"Развитие молодёжной политики в Воскресенском муниципальном округе"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645 945,61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654 150,00</w:t>
            </w:r>
          </w:p>
        </w:tc>
      </w:tr>
      <w:tr w:rsidR="009D4B9B" w:rsidRPr="009D4B9B" w:rsidTr="00AB7312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Организация временной и сезонной занятости учащейся молодёжи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09.2.10.00000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27 154,39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27 500,00</w:t>
            </w:r>
          </w:p>
        </w:tc>
      </w:tr>
      <w:tr w:rsidR="009D4B9B" w:rsidRPr="009D4B9B" w:rsidTr="00AB7312">
        <w:trPr>
          <w:trHeight w:val="88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09.2.11.00000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27 154,39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27 500,00</w:t>
            </w:r>
          </w:p>
        </w:tc>
      </w:tr>
      <w:tr w:rsidR="009D4B9B" w:rsidRPr="009D4B9B" w:rsidTr="00AB7312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09.2.11.29080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27 154,39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27 500,00</w:t>
            </w:r>
          </w:p>
        </w:tc>
      </w:tr>
      <w:tr w:rsidR="009D4B9B" w:rsidRPr="009D4B9B" w:rsidTr="00AB7312">
        <w:trPr>
          <w:trHeight w:val="1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09.2.11.29080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27 154,39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27 500,00</w:t>
            </w:r>
          </w:p>
        </w:tc>
      </w:tr>
      <w:tr w:rsidR="009D4B9B" w:rsidRPr="009D4B9B" w:rsidTr="00AB7312">
        <w:trPr>
          <w:trHeight w:val="29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Выявление и поддержка способной молодежи по различным направлениям творческой деятельности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09.2.20.00000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136 071,93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137 800,00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137 800,00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9D4B9B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09.2.21.00000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17 774,11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18 000,00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</w:t>
            </w:r>
            <w:proofErr w:type="spellStart"/>
            <w:r w:rsidRPr="009D4B9B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09.2.21.29080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17 774,11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18 000,00</w:t>
            </w:r>
          </w:p>
        </w:tc>
      </w:tr>
      <w:tr w:rsidR="009D4B9B" w:rsidRPr="009D4B9B" w:rsidTr="00AB7312">
        <w:trPr>
          <w:trHeight w:val="35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9D4B9B">
              <w:rPr>
                <w:rFonts w:eastAsia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09.2.21.29080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17 774,11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18 000,00</w:t>
            </w:r>
          </w:p>
        </w:tc>
      </w:tr>
      <w:tr w:rsidR="009D4B9B" w:rsidRPr="009D4B9B" w:rsidTr="00AB7312">
        <w:trPr>
          <w:trHeight w:val="23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Творческие мероприятия (по отдельному плану)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09.2.22.00000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34 561,77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35 000,00</w:t>
            </w:r>
          </w:p>
        </w:tc>
      </w:tr>
      <w:tr w:rsidR="009D4B9B" w:rsidRPr="009D4B9B" w:rsidTr="00AB7312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творческие мероприятия (по отдельному плану)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09.2.22.29080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34 561,77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35 000,00</w:t>
            </w:r>
          </w:p>
        </w:tc>
      </w:tr>
      <w:tr w:rsidR="009D4B9B" w:rsidRPr="009D4B9B" w:rsidTr="00AB7312">
        <w:trPr>
          <w:trHeight w:val="45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09.2.22.29080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34 561,77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35 000,00</w:t>
            </w:r>
          </w:p>
        </w:tc>
      </w:tr>
      <w:tr w:rsidR="009D4B9B" w:rsidRPr="009D4B9B" w:rsidTr="00AB7312">
        <w:trPr>
          <w:trHeight w:val="18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Интеллектуально-развлекательные мероприятия (по отдельному плану)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09.2.23.00000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83 736,05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84 800,00</w:t>
            </w:r>
          </w:p>
        </w:tc>
      </w:tr>
      <w:tr w:rsidR="009D4B9B" w:rsidRPr="009D4B9B" w:rsidTr="00AB7312">
        <w:trPr>
          <w:trHeight w:val="47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интеллектуально-развлекательные мероприятия (по отдельному плану)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09.2.23.29080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83 736,05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84 800,00</w:t>
            </w:r>
          </w:p>
        </w:tc>
      </w:tr>
      <w:tr w:rsidR="009D4B9B" w:rsidRPr="009D4B9B" w:rsidTr="00AB7312">
        <w:trPr>
          <w:trHeight w:val="48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09.2.23.29080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83 736,05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84 800,00</w:t>
            </w:r>
          </w:p>
        </w:tc>
      </w:tr>
      <w:tr w:rsidR="009D4B9B" w:rsidRPr="009D4B9B" w:rsidTr="00AB7312">
        <w:trPr>
          <w:trHeight w:val="35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Пропаганда здорового образа жизни, профилактика асоциального поведения в молодёжной среде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09.2.30.00000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145 847,69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147 700,00</w:t>
            </w:r>
          </w:p>
        </w:tc>
      </w:tr>
      <w:tr w:rsidR="009D4B9B" w:rsidRPr="009D4B9B" w:rsidTr="00AB7312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Мероприятия, направленные на пропаганду здорового образа жизни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09.2.31.00000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145 847,69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147 700,00</w:t>
            </w:r>
          </w:p>
        </w:tc>
      </w:tr>
      <w:tr w:rsidR="009D4B9B" w:rsidRPr="009D4B9B" w:rsidTr="00AB7312">
        <w:trPr>
          <w:trHeight w:val="29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мероприятия, направленные на пропаганду здорового образа жизни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09.2.31.29080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145 847,69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147 700,00</w:t>
            </w:r>
          </w:p>
        </w:tc>
      </w:tr>
      <w:tr w:rsidR="009D4B9B" w:rsidRPr="009D4B9B" w:rsidTr="00AB7312">
        <w:trPr>
          <w:trHeight w:val="58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09.2.31.29080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145 847,69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147 700,00</w:t>
            </w:r>
          </w:p>
        </w:tc>
      </w:tr>
      <w:tr w:rsidR="009D4B9B" w:rsidRPr="009D4B9B" w:rsidTr="00AB7312">
        <w:trPr>
          <w:trHeight w:val="1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Увеличение числа молодежи, включенной в социально значимые проекты общественных организаций Нижегородской области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09.2.40.00000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158 487,30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160 500,00</w:t>
            </w:r>
          </w:p>
        </w:tc>
      </w:tr>
      <w:tr w:rsidR="009D4B9B" w:rsidRPr="009D4B9B" w:rsidTr="00AB7312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Участие молодежи в волонтерской деятельности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09.2.42.00000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59 741,00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60 500,00</w:t>
            </w:r>
          </w:p>
        </w:tc>
      </w:tr>
      <w:tr w:rsidR="009D4B9B" w:rsidRPr="009D4B9B" w:rsidTr="00AB7312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участие молодежи в волонтерской деятельности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09.2.42.29080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59 741,00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60 500,00</w:t>
            </w:r>
          </w:p>
        </w:tc>
      </w:tr>
      <w:tr w:rsidR="009D4B9B" w:rsidRPr="009D4B9B" w:rsidTr="00AB7312">
        <w:trPr>
          <w:trHeight w:val="58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09.2.42.29080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59 741,00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60 500,00</w:t>
            </w:r>
          </w:p>
        </w:tc>
      </w:tr>
      <w:tr w:rsidR="009D4B9B" w:rsidRPr="009D4B9B" w:rsidTr="00AB7312">
        <w:trPr>
          <w:trHeight w:val="16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Проведение конкурса молодежных инициатив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09.2.43.00000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</w:tr>
      <w:tr w:rsidR="009D4B9B" w:rsidRPr="009D4B9B" w:rsidTr="00AB7312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проведение конкурса молодежных инициатив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09.2.43.29080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</w:tr>
      <w:tr w:rsidR="009D4B9B" w:rsidRPr="009D4B9B" w:rsidTr="00AB7312">
        <w:trPr>
          <w:trHeight w:val="38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09.2.43.29080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</w:tr>
      <w:tr w:rsidR="009D4B9B" w:rsidRPr="009D4B9B" w:rsidTr="00AB7312">
        <w:trPr>
          <w:trHeight w:val="68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Военно-патриотическое воспитание и привлечение молодёжи к участию в работе военно-патриотических клубов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09.2.50.00000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178 384,30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180 650,00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180 650,00</w:t>
            </w:r>
          </w:p>
        </w:tc>
      </w:tr>
      <w:tr w:rsidR="009D4B9B" w:rsidRPr="009D4B9B" w:rsidTr="00AB7312">
        <w:trPr>
          <w:trHeight w:val="140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09.2.51.00000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125 605,20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127 200,00</w:t>
            </w:r>
          </w:p>
        </w:tc>
      </w:tr>
      <w:tr w:rsidR="009D4B9B" w:rsidRPr="009D4B9B" w:rsidTr="00AB7312">
        <w:trPr>
          <w:trHeight w:val="126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09.2.51.29080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125 605,20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127 200,00</w:t>
            </w:r>
          </w:p>
        </w:tc>
      </w:tr>
      <w:tr w:rsidR="009D4B9B" w:rsidRPr="009D4B9B" w:rsidTr="00AB7312">
        <w:trPr>
          <w:trHeight w:val="29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09.2.51.29080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125 605,20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127 200,00</w:t>
            </w:r>
          </w:p>
        </w:tc>
      </w:tr>
      <w:tr w:rsidR="009D4B9B" w:rsidRPr="009D4B9B" w:rsidTr="00AB7312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Патриотические акции (по отдельному плану)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09.2.52.00000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7 109,64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7 200,00</w:t>
            </w:r>
          </w:p>
        </w:tc>
      </w:tr>
      <w:tr w:rsidR="009D4B9B" w:rsidRPr="009D4B9B" w:rsidTr="00AB7312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патриотические акции (по отдельному плану)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09.2.52.29080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7 109,64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7 200,00</w:t>
            </w:r>
          </w:p>
        </w:tc>
      </w:tr>
      <w:tr w:rsidR="009D4B9B" w:rsidRPr="009D4B9B" w:rsidTr="00AB7312">
        <w:trPr>
          <w:trHeight w:val="65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09.2.52.29080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7 109,64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7 200,00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09.2.53.00000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45 669,46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46 250,00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09.2.53.29080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45 669,46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46 250,00</w:t>
            </w:r>
          </w:p>
        </w:tc>
      </w:tr>
      <w:tr w:rsidR="009D4B9B" w:rsidRPr="009D4B9B" w:rsidTr="00AB7312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09.2.53.29080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45 669,46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46 250,00</w:t>
            </w:r>
          </w:p>
        </w:tc>
      </w:tr>
      <w:tr w:rsidR="009D4B9B" w:rsidRPr="009D4B9B" w:rsidTr="00AB7312">
        <w:trPr>
          <w:trHeight w:val="1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«Развитие физической культуры и спорта"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09.3.00.00000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1 558 688,31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3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Повышение интереса населения к занятиям физической культурой и спортом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09.3.01.00000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1 558 688,31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Мероприятия в области спорта и физической культуры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1 558 688,31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147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2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1 398 688,31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9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09.5.00.00000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63 052 933,05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47 412 933,50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58 803 305,00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09.5.01.00000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4 810 249,51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4 807 600,00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4 807 600,00</w:t>
            </w:r>
          </w:p>
        </w:tc>
      </w:tr>
      <w:tr w:rsidR="009D4B9B" w:rsidRPr="009D4B9B" w:rsidTr="00AB7312">
        <w:trPr>
          <w:trHeight w:val="36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обеспечение </w:t>
            </w:r>
            <w:proofErr w:type="gramStart"/>
            <w:r w:rsidRPr="009D4B9B">
              <w:rPr>
                <w:rFonts w:eastAsia="Times New Roman"/>
                <w:color w:val="000000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4 810 249,51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4 807 600,00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4 807 600,00</w:t>
            </w:r>
          </w:p>
        </w:tc>
      </w:tr>
      <w:tr w:rsidR="009D4B9B" w:rsidRPr="009D4B9B" w:rsidTr="00AB7312">
        <w:trPr>
          <w:trHeight w:val="156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4 746 652,57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4 746 700,00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4 746 700,00</w:t>
            </w:r>
          </w:p>
        </w:tc>
      </w:tr>
      <w:tr w:rsidR="009D4B9B" w:rsidRPr="009D4B9B" w:rsidTr="00AB7312">
        <w:trPr>
          <w:trHeight w:val="46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Закупка товаров, работ и услуг для обеспечения </w:t>
            </w:r>
            <w:r w:rsidRPr="009D4B9B">
              <w:rPr>
                <w:rFonts w:eastAsia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09.5.01.20190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62 596,94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60 900,00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2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09.5.02.00000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58 242 683,54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53 995 705,00</w:t>
            </w:r>
          </w:p>
        </w:tc>
      </w:tr>
      <w:tr w:rsidR="009D4B9B" w:rsidRPr="009D4B9B" w:rsidTr="00AB7312">
        <w:trPr>
          <w:trHeight w:val="88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58 242 683,54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53 995 705,00</w:t>
            </w:r>
          </w:p>
        </w:tc>
      </w:tr>
      <w:tr w:rsidR="009D4B9B" w:rsidRPr="009D4B9B" w:rsidTr="00AB7312">
        <w:trPr>
          <w:trHeight w:val="133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57 857 915,14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41 420 418,50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52 810 790,00</w:t>
            </w:r>
          </w:p>
        </w:tc>
      </w:tr>
      <w:tr w:rsidR="009D4B9B" w:rsidRPr="009D4B9B" w:rsidTr="00AB7312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382 268,40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1 184 915,00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1 184 915,00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23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«Обеспечение жильём молодых семей Воскресенского муниципального округа Нижегородской области»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10.0.00.00000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1 678 100,00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1 699 700,00</w:t>
            </w:r>
          </w:p>
        </w:tc>
      </w:tr>
      <w:tr w:rsidR="009D4B9B" w:rsidRPr="009D4B9B" w:rsidTr="00AB7312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Подпрограмма "Поддержка в решении жилищной проблемы молодых семей, признанных в установленном </w:t>
            </w:r>
            <w:proofErr w:type="gramStart"/>
            <w:r w:rsidRPr="009D4B9B">
              <w:rPr>
                <w:rFonts w:eastAsia="Times New Roman"/>
                <w:color w:val="000000"/>
              </w:rPr>
              <w:t>порядке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нуждающимися в улучшении жилищных условий"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1 699 700,00</w:t>
            </w:r>
          </w:p>
        </w:tc>
      </w:tr>
      <w:tr w:rsidR="009D4B9B" w:rsidRPr="009D4B9B" w:rsidTr="00AB7312">
        <w:trPr>
          <w:trHeight w:val="43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Обеспечение первичной финансовой поддержки молодых семей, нуждающихся в жилых помещениях, приобретение (строительство) отдельного благоустроенного жилья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10.1.01.00000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1 699 700,00</w:t>
            </w:r>
          </w:p>
        </w:tc>
      </w:tr>
      <w:tr w:rsidR="009D4B9B" w:rsidRPr="009D4B9B" w:rsidTr="00AB7312">
        <w:trPr>
          <w:trHeight w:val="103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10.1.01.L4970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1 699 700,00</w:t>
            </w:r>
          </w:p>
        </w:tc>
      </w:tr>
      <w:tr w:rsidR="009D4B9B" w:rsidRPr="009D4B9B" w:rsidTr="00AB7312">
        <w:trPr>
          <w:trHeight w:val="20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10.1.01.L4970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1 699 700,00</w:t>
            </w:r>
          </w:p>
        </w:tc>
      </w:tr>
      <w:tr w:rsidR="009D4B9B" w:rsidRPr="009D4B9B" w:rsidTr="00AB7312">
        <w:trPr>
          <w:trHeight w:val="106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11.0.00.00000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51 095 103,42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47 563 600,00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47 563 600,00</w:t>
            </w:r>
          </w:p>
        </w:tc>
      </w:tr>
      <w:tr w:rsidR="009D4B9B" w:rsidRPr="009D4B9B" w:rsidTr="00AB7312">
        <w:trPr>
          <w:trHeight w:val="39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2 089 397,03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400 000,00</w:t>
            </w:r>
          </w:p>
        </w:tc>
      </w:tr>
      <w:tr w:rsidR="009D4B9B" w:rsidRPr="009D4B9B" w:rsidTr="00AB7312">
        <w:trPr>
          <w:trHeight w:val="40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11.1.10.00000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1 123 349,74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400 000,00</w:t>
            </w:r>
          </w:p>
        </w:tc>
      </w:tr>
      <w:tr w:rsidR="009D4B9B" w:rsidRPr="009D4B9B" w:rsidTr="00AB7312">
        <w:trPr>
          <w:trHeight w:val="70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11.1.11.00000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2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11.1.11.29910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11.1.11.29910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1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Поддержание необходимого количества финансовых сре</w:t>
            </w:r>
            <w:proofErr w:type="gramStart"/>
            <w:r w:rsidRPr="009D4B9B">
              <w:rPr>
                <w:rFonts w:eastAsia="Times New Roman"/>
                <w:color w:val="000000"/>
              </w:rPr>
              <w:t>дств в ц</w:t>
            </w:r>
            <w:proofErr w:type="gramEnd"/>
            <w:r w:rsidRPr="009D4B9B">
              <w:rPr>
                <w:rFonts w:eastAsia="Times New Roman"/>
                <w:color w:val="000000"/>
              </w:rPr>
              <w:t>елевом финансовом резерве для предупреждения и ликвидации чрезвычайных ситуаций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11.1.12.00000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400 000,00</w:t>
            </w:r>
          </w:p>
        </w:tc>
      </w:tr>
      <w:tr w:rsidR="009D4B9B" w:rsidRPr="009D4B9B" w:rsidTr="00AB7312">
        <w:trPr>
          <w:trHeight w:val="88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Предупреждение и ликвидация последствий чрезвычайных ситуаций и стихийных бедствий природного и техногенного характера (целевой резерв на ГО и ЧС)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11.1.12.25041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400 000,00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11.1.12.25041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400 000,00</w:t>
            </w:r>
          </w:p>
        </w:tc>
      </w:tr>
      <w:tr w:rsidR="009D4B9B" w:rsidRPr="009D4B9B" w:rsidTr="00AB7312">
        <w:trPr>
          <w:trHeight w:val="72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Приведение в соответствующий вид укрытий (в количестве 4 шт.) </w:t>
            </w:r>
            <w:proofErr w:type="gramStart"/>
            <w:r w:rsidRPr="009D4B9B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9D4B9B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11.1.13.00000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101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приведение в соответствующий вид укрытий (в количестве 4 шт.) </w:t>
            </w:r>
            <w:proofErr w:type="gramStart"/>
            <w:r w:rsidRPr="009D4B9B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9D4B9B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11.1.13.29910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0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11.1.13.29910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90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Подготовка населения в области гражданской обороны, защиты населения и территории от чрезвычайных ситуаций на территории Воскресенского муниципального округа Нижегородской области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11.1.20.00000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222 494,09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9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11.1.21.00000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85 908,94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7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обучение руководящего состава ГОЧС в учебно - методическом центре ГО и ЧС Нижегородской </w:t>
            </w:r>
            <w:r w:rsidRPr="009D4B9B">
              <w:rPr>
                <w:rFonts w:eastAsia="Times New Roman"/>
                <w:color w:val="000000"/>
              </w:rPr>
              <w:lastRenderedPageBreak/>
              <w:t>области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11.1.21.29910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85 908,94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3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11.1.21.29910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85 908,94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26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Оснащение учебно-консультационных пунктов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11.1.22.00000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оснащение учебно-консультационных пунктов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11.1.22.29910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3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11.1.22.29910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0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Изготовление плакатов, памяток в области гражданской обороны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11.1.23.00000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37 838,85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изготовление плакатов, памяток в области гражданской обороны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11.1.23.29910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37 838,85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2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11.1.23.29910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37 838,85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162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Поддержание в готовности муниципального сегмента региональной автоматизированной системы централизованного оповещения населения Нижегородской области (РАСЦО) на территории Воскресенского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743 553,20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7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Оплата услуг по обслуживанию каналов передачи данных муниципального сегмента РАСЦО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128 369,06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6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оплату услуг по обслуживанию каналов передачи данных муниципального сегмента РАСЦО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11.1.31.29910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128 369,06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3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11.1.31.29910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128 369,06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26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Оплата услуг по обслуживанию оборудования РАСЦО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178 729,79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1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оплату услуг по обслуживанию оборудования РАСЦО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11.1.32.29910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178 729,79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2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11.1.32.29910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178 729,79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Оплата услуг за поставку электроэнергии для оборудования РАСЦО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140 217,71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оплату услуг за поставку электроэнергии для оборудования РАСЦО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11.1.33.29910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140 217,71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28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11.1.33.29910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140 217,71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Оплата услуг по обслуживанию оборудования КТСО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11.1.35.00000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7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оплату услуг по обслуживанию оборудования КТСО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11.1.35.29910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6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11.1.35.29910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Замена аккумуляторов в источниках бесперебойного питания РАСЦО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11.1.37.00000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0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замену аккумуляторов в источниках бесперебойного питания РАСЦО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11.1.37.29910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5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11.1.37.29910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28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"Обеспечение пожарной безопасности"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11.2.00.00000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40 033 996,25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38 553 000,00</w:t>
            </w:r>
          </w:p>
        </w:tc>
      </w:tr>
      <w:tr w:rsidR="009D4B9B" w:rsidRPr="009D4B9B" w:rsidTr="00AB7312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деятельности муниципальной пожарной охраны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11.2.03.00000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38 553 000,00</w:t>
            </w:r>
          </w:p>
        </w:tc>
      </w:tr>
      <w:tr w:rsidR="009D4B9B" w:rsidRPr="009D4B9B" w:rsidTr="00AB7312">
        <w:trPr>
          <w:trHeight w:val="49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обеспечение деятельности муниципальной пожарной </w:t>
            </w:r>
            <w:r w:rsidRPr="009D4B9B">
              <w:rPr>
                <w:rFonts w:eastAsia="Times New Roman"/>
                <w:color w:val="000000"/>
              </w:rPr>
              <w:lastRenderedPageBreak/>
              <w:t>охраны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11.2.03.29910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38 553 000,00</w:t>
            </w:r>
          </w:p>
        </w:tc>
      </w:tr>
      <w:tr w:rsidR="009D4B9B" w:rsidRPr="009D4B9B" w:rsidTr="00AB7312">
        <w:trPr>
          <w:trHeight w:val="148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35 989 798,94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35 989 800,00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35 989 800,00</w:t>
            </w:r>
          </w:p>
        </w:tc>
      </w:tr>
      <w:tr w:rsidR="009D4B9B" w:rsidRPr="009D4B9B" w:rsidTr="00AB7312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2 863 200,00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2 563 200,00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2 563 200,00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1,06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9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пожарной безопасности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11.2.10.00000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1 180 996,25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2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Оборудование минерализованных полос (опашка) вокруг населенных пунктов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11.2.12.00000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1 180 996,25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6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оборудование минерализованных полос (опашка) вокруг населенных пунктов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11.2.12.29910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1 180 996,25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6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11.2.12.29910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1 180 996,25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86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"Развитие единой дежурно-диспетчерской службы Воскресенского муниципального округа Нижегородской области"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11.3.00.00000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8 585 600,00</w:t>
            </w:r>
          </w:p>
        </w:tc>
      </w:tr>
      <w:tr w:rsidR="009D4B9B" w:rsidRPr="009D4B9B" w:rsidTr="00AB7312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повседневной деятельности ЕДДС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11.3.01.00000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8 585 600,00</w:t>
            </w:r>
          </w:p>
        </w:tc>
      </w:tr>
      <w:tr w:rsidR="009D4B9B" w:rsidRPr="009D4B9B" w:rsidTr="00AB7312">
        <w:trPr>
          <w:trHeight w:val="25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обеспечение деятельности ЕДДС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8 585 600,00</w:t>
            </w:r>
          </w:p>
        </w:tc>
      </w:tr>
      <w:tr w:rsidR="009D4B9B" w:rsidRPr="009D4B9B" w:rsidTr="00AB7312">
        <w:trPr>
          <w:trHeight w:val="165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D4B9B">
              <w:rPr>
                <w:rFonts w:eastAsia="Times New Roman"/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11.3.01.02590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7 961 500,00</w:t>
            </w:r>
          </w:p>
        </w:tc>
      </w:tr>
      <w:tr w:rsidR="009D4B9B" w:rsidRPr="009D4B9B" w:rsidTr="00AB7312">
        <w:trPr>
          <w:trHeight w:val="54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704 100,00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624 100,00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624 100,00</w:t>
            </w:r>
          </w:p>
        </w:tc>
      </w:tr>
      <w:tr w:rsidR="009D4B9B" w:rsidRPr="009D4B9B" w:rsidTr="00AB7312">
        <w:trPr>
          <w:trHeight w:val="114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"О мерах по противодействию терроризму и экстремизму на территории Воскресенского муниципального округа Нижегородской области"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11.4.00.00000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44 435,27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1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Приведение антитеррористической защищенности социально значимых объектов (образования, здравоохранения, торговли, культуры, спорта), объектов транспортного комплекса и мест массового пребывания людей в соответствие установленным требованиям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11.4.10.00000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3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Содержание камеры видеонаблюдения на въезде в р.п.Воскресенское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11.4.14.00000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4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содержание камеры видеонаблюдения на въезде в р.п.Воскресенское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11.4.14.29910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9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11.4.14.29910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90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Проведение мероприятий, направленных на устранение причин, условий и обстоятельств, способствующих распространению идеологии терроризма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11.4.30.00000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3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Изготовление памяток по профилактическим мерам антитеррористического </w:t>
            </w:r>
            <w:r w:rsidRPr="009D4B9B">
              <w:rPr>
                <w:rFonts w:eastAsia="Times New Roman"/>
                <w:color w:val="000000"/>
              </w:rPr>
              <w:lastRenderedPageBreak/>
              <w:t>характера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11.4.31.00000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изготовление памяток по профилактическим мерам антитеррористического характера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11.4.31.29910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11.4.31.29910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5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«Повышение безопасности дорожного движения в Воскресенском муниципальном округе Нижегородской области»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261 674,87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25 000,00</w:t>
            </w:r>
          </w:p>
        </w:tc>
      </w:tr>
      <w:tr w:rsidR="009D4B9B" w:rsidRPr="009D4B9B" w:rsidTr="00AB7312">
        <w:trPr>
          <w:trHeight w:val="105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261 674,87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25 000,00</w:t>
            </w:r>
          </w:p>
        </w:tc>
      </w:tr>
      <w:tr w:rsidR="009D4B9B" w:rsidRPr="009D4B9B" w:rsidTr="00AB7312">
        <w:trPr>
          <w:trHeight w:val="1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1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11.5.11.29910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6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11.5.11.29910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7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7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11.5.12.29910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0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11.5.12.29910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5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Приобретение и распространение среди первоклассников </w:t>
            </w:r>
            <w:proofErr w:type="spellStart"/>
            <w:r w:rsidRPr="009D4B9B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25 000,00</w:t>
            </w:r>
          </w:p>
        </w:tc>
      </w:tr>
      <w:tr w:rsidR="009D4B9B" w:rsidRPr="009D4B9B" w:rsidTr="00AB7312">
        <w:trPr>
          <w:trHeight w:val="52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приобретение и распространение среди первоклассников </w:t>
            </w:r>
            <w:proofErr w:type="spellStart"/>
            <w:r w:rsidRPr="009D4B9B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11.5.13.29910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25 000,00</w:t>
            </w:r>
          </w:p>
        </w:tc>
      </w:tr>
      <w:tr w:rsidR="009D4B9B" w:rsidRPr="009D4B9B" w:rsidTr="00AB7312">
        <w:trPr>
          <w:trHeight w:val="39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11.5.13.29910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25 000,00</w:t>
            </w:r>
          </w:p>
        </w:tc>
      </w:tr>
      <w:tr w:rsidR="009D4B9B" w:rsidRPr="009D4B9B" w:rsidTr="00AB7312">
        <w:trPr>
          <w:trHeight w:val="83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Приобретение и распространение среди учащихся образовательных учреждений и населения округа </w:t>
            </w:r>
            <w:proofErr w:type="spellStart"/>
            <w:r w:rsidRPr="009D4B9B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11.5.14.00000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123 432,31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приобретение и распространение среди учащихся образовательных учреждений и населения округа </w:t>
            </w:r>
            <w:proofErr w:type="spellStart"/>
            <w:r w:rsidRPr="009D4B9B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11.5.14.29910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11.5.14.29910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Акция "Засветись"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11.5.14.29920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29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11.5.14.29920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2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Изготовление и размещение баннеров наружной рекламы по тематике безопасности </w:t>
            </w:r>
            <w:r w:rsidRPr="009D4B9B">
              <w:rPr>
                <w:rFonts w:eastAsia="Times New Roman"/>
                <w:color w:val="000000"/>
              </w:rPr>
              <w:lastRenderedPageBreak/>
              <w:t>дорожного движения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11.5.16.00000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4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11.5.16.29910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6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11.5.16.29910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8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Установка (закрепление) баннеров наружной рекламы по тематике БДД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11.5.17.00000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установку (закрепление) баннеров наружной рекламы по тематике БДД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11.5.17.29910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0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11.5.17.29910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1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Изготовление и распространение профилактических листовок по тематике БДД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11.5.18.00000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9 873,50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3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изготовление и распространение профилактических листовок по тематике БДД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11.5.18.29910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9 873,50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9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11.5.18.29910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9 873,50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11.5.19.00000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86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11.5.19.29910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0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11.5.19.29910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90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lastRenderedPageBreak/>
              <w:t>Муниципальная программа «Развитие агропромышленного комплекса Воскресенского муниципального округа Нижегородской области»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12.0.00.00000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6 451 443,88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5 184 900,00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5 200 200,00</w:t>
            </w:r>
          </w:p>
        </w:tc>
      </w:tr>
      <w:tr w:rsidR="009D4B9B" w:rsidRPr="009D4B9B" w:rsidTr="00AB7312">
        <w:trPr>
          <w:trHeight w:val="49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"Развитие сельского хозяйства, пищевой и перерабатывающей промышленности Воскресенского муниципального района" до 2024 года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1 266 543,88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Развитие производства продукции животноводства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789,59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86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предоставление субсидий на возмещение части затрат на проведение исследований химического состава и качества кормов (сена, силоса)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12.1.02.25074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789,59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12.1.02.25074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789,59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5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Развитие сельскохозяйственного производства (субсидирование части затрат)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12.1.04.00000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1 950,75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0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возмещение части затрат на проведение исследований побочных продуктов животноводства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12.1.04.29091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1 950,75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12.1.04.29091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1 950,75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9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Формирование кадрового потенциала АПК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12.1.40.00000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201 594,16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Реализация мер муниципальной поддержки кадрового потенциала АПК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12.1.41.00000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201 594,16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реализацию мер муниципальной поддержки кадрового потенциала АПК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12.1.41.29090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201 594,16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2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12.1.41.29090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201 594,16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99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Повышение квалификации руководителей и специалистов сельскохозяйственных организаций, крестьянских </w:t>
            </w:r>
            <w:r w:rsidRPr="009D4B9B">
              <w:rPr>
                <w:rFonts w:eastAsia="Times New Roman"/>
                <w:color w:val="000000"/>
              </w:rPr>
              <w:lastRenderedPageBreak/>
              <w:t>(фермерских) хозяйств и Управления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12.1.42.00000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32 586,62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129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12.1.42.29090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32 586,62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6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12.1.42.29090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32 586,62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3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Информационное обслуживание сельскохозяйственных товаропроизводителей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12.1.51.00000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97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Оплата услуг по договору на предоставление доступа и абонентское обслуживание в Системе "Контур-Экстерн" и справочно-правовом </w:t>
            </w:r>
            <w:proofErr w:type="spellStart"/>
            <w:r w:rsidRPr="009D4B9B">
              <w:rPr>
                <w:rFonts w:eastAsia="Times New Roman"/>
                <w:color w:val="000000"/>
              </w:rPr>
              <w:t>вебсервисе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12.1.51.26030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7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12.1.51.26030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8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12.1.64.00000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4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Подготовка проектов межевания земельных участков и на проведение кадастровых работ за счет средств областного и местного бюджетов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12.1.64.L5990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2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12.1.64.L5990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"Эпизоотическое благополучие"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12.2.00.00000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229 600,00</w:t>
            </w:r>
          </w:p>
        </w:tc>
      </w:tr>
      <w:tr w:rsidR="009D4B9B" w:rsidRPr="009D4B9B" w:rsidTr="00AB7312">
        <w:trPr>
          <w:trHeight w:val="15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Управление природно-очаговыми заболеваниями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12.2.01.00000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229 600,00</w:t>
            </w:r>
          </w:p>
        </w:tc>
      </w:tr>
      <w:tr w:rsidR="009D4B9B" w:rsidRPr="009D4B9B" w:rsidTr="00AB7312">
        <w:trPr>
          <w:trHeight w:val="115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 xml:space="preserve">Расходы </w:t>
            </w:r>
            <w:proofErr w:type="gramStart"/>
            <w:r w:rsidRPr="009D4B9B">
              <w:rPr>
                <w:rFonts w:eastAsia="Times New Roman"/>
                <w:color w:val="000000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12.2.01.73310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229 600,00</w:t>
            </w:r>
          </w:p>
        </w:tc>
      </w:tr>
      <w:tr w:rsidR="009D4B9B" w:rsidRPr="009D4B9B" w:rsidTr="00AB7312">
        <w:trPr>
          <w:trHeight w:val="41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12.2.01.73310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229 600,00</w:t>
            </w:r>
          </w:p>
        </w:tc>
      </w:tr>
      <w:tr w:rsidR="009D4B9B" w:rsidRPr="009D4B9B" w:rsidTr="00AB7312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12.4.00.00000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4 970 600,00</w:t>
            </w:r>
          </w:p>
        </w:tc>
      </w:tr>
      <w:tr w:rsidR="009D4B9B" w:rsidRPr="009D4B9B" w:rsidTr="00AB7312">
        <w:trPr>
          <w:trHeight w:val="72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реализации Программы и достижение индикаторов Программы (содержание аппарата управления)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12.4.01.00000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4 970 600,00</w:t>
            </w:r>
          </w:p>
        </w:tc>
      </w:tr>
      <w:tr w:rsidR="009D4B9B" w:rsidRPr="009D4B9B" w:rsidTr="00AB7312">
        <w:trPr>
          <w:trHeight w:val="116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осуществление государственных полномочий по поддержке сельскохозяйственного производства за счёт средств областного бюджета (единая субвенция)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4 970 600,00</w:t>
            </w:r>
          </w:p>
        </w:tc>
      </w:tr>
      <w:tr w:rsidR="009D4B9B" w:rsidRPr="009D4B9B" w:rsidTr="00AB7312">
        <w:trPr>
          <w:trHeight w:val="147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4 614 900,00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4 614 900,00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4 614 900,00</w:t>
            </w:r>
          </w:p>
        </w:tc>
      </w:tr>
      <w:tr w:rsidR="009D4B9B" w:rsidRPr="009D4B9B" w:rsidTr="00AB7312">
        <w:trPr>
          <w:trHeight w:val="38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355 700,00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355 700,00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355 700,00</w:t>
            </w:r>
          </w:p>
        </w:tc>
      </w:tr>
      <w:tr w:rsidR="009D4B9B" w:rsidRPr="009D4B9B" w:rsidTr="00AB7312">
        <w:trPr>
          <w:trHeight w:val="110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13.0.00.00000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6 593 371,93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4 960 900,00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4 960 900,00</w:t>
            </w:r>
          </w:p>
        </w:tc>
      </w:tr>
      <w:tr w:rsidR="009D4B9B" w:rsidRPr="009D4B9B" w:rsidTr="00AB7312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Подпрограмма "Повышение эффективности </w:t>
            </w:r>
            <w:r w:rsidRPr="009D4B9B">
              <w:rPr>
                <w:rFonts w:eastAsia="Times New Roman"/>
                <w:color w:val="000000"/>
              </w:rPr>
              <w:lastRenderedPageBreak/>
              <w:t>использования муниципального имущества и земельных ресурсов"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13.1.00.00000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1 886 871,93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475 000,00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475 000,00</w:t>
            </w:r>
          </w:p>
        </w:tc>
      </w:tr>
      <w:tr w:rsidR="009D4B9B" w:rsidRPr="009D4B9B" w:rsidTr="00AB7312">
        <w:trPr>
          <w:trHeight w:val="59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1 886 871,93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475 000,00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475 000,00</w:t>
            </w:r>
          </w:p>
        </w:tc>
      </w:tr>
      <w:tr w:rsidR="009D4B9B" w:rsidRPr="009D4B9B" w:rsidTr="00AB7312">
        <w:trPr>
          <w:trHeight w:val="46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Формирование земельных участков, в том числе под объектами муниципальной собственности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13.1.02.29005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212 176,35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225 000,00</w:t>
            </w:r>
          </w:p>
        </w:tc>
      </w:tr>
      <w:tr w:rsidR="009D4B9B" w:rsidRPr="009D4B9B" w:rsidTr="00AB7312">
        <w:trPr>
          <w:trHeight w:val="62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13.1.02.29005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212 176,35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225 000,00</w:t>
            </w:r>
          </w:p>
        </w:tc>
      </w:tr>
      <w:tr w:rsidR="009D4B9B" w:rsidRPr="009D4B9B" w:rsidTr="00AB7312">
        <w:trPr>
          <w:trHeight w:val="219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Проведение технической инвентаризации объектов недвижимого имущества, линейных сооружений, в т.ч. имущества казны, изготовление технических планов, постановка на кадастровый учет и государственная регистрация прав, в том числе и для реализации прогнозного плана (программы) приватизации муниципального имущества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13.1.02.29011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427 830,96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4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13.1.02.29011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427 830,96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27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Оценка рыночной стоимости объектов муниципальной собственности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13.1.02.29012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250 000,00</w:t>
            </w:r>
          </w:p>
        </w:tc>
      </w:tr>
      <w:tr w:rsidR="009D4B9B" w:rsidRPr="009D4B9B" w:rsidTr="00AB7312">
        <w:trPr>
          <w:trHeight w:val="56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13.1.02.29012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250 000,00</w:t>
            </w:r>
          </w:p>
        </w:tc>
      </w:tr>
      <w:tr w:rsidR="009D4B9B" w:rsidRPr="009D4B9B" w:rsidTr="00AB7312">
        <w:trPr>
          <w:trHeight w:val="72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Приобретение имущества в муниципальную собственность Воскресенского муниципального округа Нижегородской области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13.1.02.29016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13.1.02.29016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13.2.00.00000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4 706 500,00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4 485 900,00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13.2.01.00000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4 706 500,00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4 485 900,00</w:t>
            </w:r>
          </w:p>
        </w:tc>
      </w:tr>
      <w:tr w:rsidR="009D4B9B" w:rsidRPr="009D4B9B" w:rsidTr="00AB7312">
        <w:trPr>
          <w:trHeight w:val="40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обеспечение деятельности аппарата управления КУМИ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4 706 500,00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4 485 900,00</w:t>
            </w:r>
          </w:p>
        </w:tc>
      </w:tr>
      <w:tr w:rsidR="009D4B9B" w:rsidRPr="009D4B9B" w:rsidTr="00AB7312">
        <w:trPr>
          <w:trHeight w:val="139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4 490 500,00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4 325 000,00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4 325 000,00</w:t>
            </w:r>
          </w:p>
        </w:tc>
      </w:tr>
      <w:tr w:rsidR="009D4B9B" w:rsidRPr="009D4B9B" w:rsidTr="00AB7312">
        <w:trPr>
          <w:trHeight w:val="72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216 000,00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160 900,00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160 900,00</w:t>
            </w:r>
          </w:p>
        </w:tc>
      </w:tr>
      <w:tr w:rsidR="009D4B9B" w:rsidRPr="009D4B9B" w:rsidTr="00AB7312">
        <w:trPr>
          <w:trHeight w:val="102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14.0.00.00000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18 078 057,54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17 944 100,00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17 974 100,00</w:t>
            </w:r>
          </w:p>
        </w:tc>
      </w:tr>
      <w:tr w:rsidR="009D4B9B" w:rsidRPr="009D4B9B" w:rsidTr="00AB7312">
        <w:trPr>
          <w:trHeight w:val="90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815 100,00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1 008 900,00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1 008 900,00</w:t>
            </w:r>
          </w:p>
        </w:tc>
      </w:tr>
      <w:tr w:rsidR="009D4B9B" w:rsidRPr="009D4B9B" w:rsidTr="00AB7312">
        <w:trPr>
          <w:trHeight w:val="71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14.1.14.00000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1 000 000,00</w:t>
            </w:r>
          </w:p>
        </w:tc>
      </w:tr>
      <w:tr w:rsidR="009D4B9B" w:rsidRPr="009D4B9B" w:rsidTr="00AB7312">
        <w:trPr>
          <w:trHeight w:val="30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Резервный фонд местной администрации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14.1.14.21100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1 000 000,00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14.1.14.21100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1 000 000,00</w:t>
            </w:r>
          </w:p>
        </w:tc>
      </w:tr>
      <w:tr w:rsidR="009D4B9B" w:rsidRPr="009D4B9B" w:rsidTr="00AB7312">
        <w:trPr>
          <w:trHeight w:val="36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Эффективное управление </w:t>
            </w:r>
            <w:r w:rsidRPr="009D4B9B">
              <w:rPr>
                <w:rFonts w:eastAsia="Times New Roman"/>
                <w:color w:val="000000"/>
              </w:rPr>
              <w:lastRenderedPageBreak/>
              <w:t>муниципальным долгом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14.1.20.00000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8 900,00</w:t>
            </w:r>
          </w:p>
        </w:tc>
      </w:tr>
      <w:tr w:rsidR="009D4B9B" w:rsidRPr="009D4B9B" w:rsidTr="00AB7312">
        <w:trPr>
          <w:trHeight w:val="66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Своевременное исполнение долговых обязательств Воскресенского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14.1.22.00000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8 900,00</w:t>
            </w:r>
          </w:p>
        </w:tc>
      </w:tr>
      <w:tr w:rsidR="009D4B9B" w:rsidRPr="009D4B9B" w:rsidTr="00AB7312">
        <w:trPr>
          <w:trHeight w:val="71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Процентные платежи по муниципальному долгу Воскресенского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14.1.22.27000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8 900,00</w:t>
            </w:r>
          </w:p>
        </w:tc>
      </w:tr>
      <w:tr w:rsidR="009D4B9B" w:rsidRPr="009D4B9B" w:rsidTr="00AB7312">
        <w:trPr>
          <w:trHeight w:val="43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14.1.22.27000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8 900,00</w:t>
            </w:r>
          </w:p>
        </w:tc>
      </w:tr>
      <w:tr w:rsidR="009D4B9B" w:rsidRPr="009D4B9B" w:rsidTr="00AB7312">
        <w:trPr>
          <w:trHeight w:val="86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"Повышение эффективности бюджетных расходов Воскресенского муниципального округа Нижегородской области"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14.2.00.00000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87 981,84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129 600,00</w:t>
            </w:r>
          </w:p>
        </w:tc>
      </w:tr>
      <w:tr w:rsidR="009D4B9B" w:rsidRPr="009D4B9B" w:rsidTr="00AB7312">
        <w:trPr>
          <w:trHeight w:val="46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Модернизация информационной системы управления муниципальными финансами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14.2.51.00000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87 981,84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129 600,00</w:t>
            </w:r>
          </w:p>
        </w:tc>
      </w:tr>
      <w:tr w:rsidR="009D4B9B" w:rsidRPr="009D4B9B" w:rsidTr="00AB7312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14.2.51.92260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87 981,84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129 600,00</w:t>
            </w:r>
          </w:p>
        </w:tc>
      </w:tr>
      <w:tr w:rsidR="009D4B9B" w:rsidRPr="009D4B9B" w:rsidTr="00AB7312">
        <w:trPr>
          <w:trHeight w:val="68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14.2.51.92260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87 981,84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129 600,00</w:t>
            </w:r>
          </w:p>
        </w:tc>
      </w:tr>
      <w:tr w:rsidR="009D4B9B" w:rsidRPr="009D4B9B" w:rsidTr="00AB7312">
        <w:trPr>
          <w:trHeight w:val="69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"Повышение финансовой грамотности населения Воскресенского муниципального округа"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14.3.00.00000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28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Финансовое просвещение и информирование населения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14.3.10.00000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3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Мероприятия по повышению финансовой грамотности в образовательных организациях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14.3.11.00000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8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проведение мероприятия по повышению финансовой грамотности в образовательных организациях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14.3.11.92260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9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Закупка товаров, работ и услуг для обеспечения </w:t>
            </w:r>
            <w:r w:rsidRPr="009D4B9B">
              <w:rPr>
                <w:rFonts w:eastAsia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14.3.11.92260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0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14.4.00.00000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17 105 854,42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16 835 600,00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14.4.01.00000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17 105 854,42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16 835 600,00</w:t>
            </w:r>
          </w:p>
        </w:tc>
      </w:tr>
      <w:tr w:rsidR="009D4B9B" w:rsidRPr="009D4B9B" w:rsidTr="00AB7312">
        <w:trPr>
          <w:trHeight w:val="50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обеспечение деятельности аппарата управления финансов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17 105 854,42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16 835 600,00</w:t>
            </w:r>
          </w:p>
        </w:tc>
      </w:tr>
      <w:tr w:rsidR="009D4B9B" w:rsidRPr="009D4B9B" w:rsidTr="00AB7312">
        <w:trPr>
          <w:trHeight w:val="156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16 307 093,39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16 307 500,00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16 307 500,00</w:t>
            </w:r>
          </w:p>
        </w:tc>
      </w:tr>
      <w:tr w:rsidR="009D4B9B" w:rsidRPr="009D4B9B" w:rsidTr="00AB7312">
        <w:trPr>
          <w:trHeight w:val="60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798 761,03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528 100,00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528 100,00</w:t>
            </w:r>
          </w:p>
        </w:tc>
      </w:tr>
      <w:tr w:rsidR="009D4B9B" w:rsidRPr="009D4B9B" w:rsidTr="00AB7312">
        <w:trPr>
          <w:trHeight w:val="90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предпринимательства в Воскресенском муниципальном округе Нижегородской области»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15.0.00.00000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3 149 883,23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</w:tr>
      <w:tr w:rsidR="009D4B9B" w:rsidRPr="009D4B9B" w:rsidTr="00AB7312">
        <w:trPr>
          <w:trHeight w:val="79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Подпрограмма "Формирование благоприятной внешней среды для развития </w:t>
            </w:r>
            <w:proofErr w:type="spellStart"/>
            <w:r w:rsidRPr="009D4B9B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9D4B9B">
              <w:rPr>
                <w:rFonts w:eastAsia="Times New Roman"/>
                <w:color w:val="000000"/>
              </w:rPr>
              <w:t>, малого и среднего предпринимательства"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</w:tr>
      <w:tr w:rsidR="009D4B9B" w:rsidRPr="009D4B9B" w:rsidTr="00AB7312">
        <w:trPr>
          <w:trHeight w:val="151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15.1.04.00000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</w:tr>
      <w:tr w:rsidR="009D4B9B" w:rsidRPr="009D4B9B" w:rsidTr="00AB7312">
        <w:trPr>
          <w:trHeight w:val="155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</w:tr>
      <w:tr w:rsidR="009D4B9B" w:rsidRPr="009D4B9B" w:rsidTr="00AB7312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88 618,32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</w:tr>
      <w:tr w:rsidR="009D4B9B" w:rsidRPr="009D4B9B" w:rsidTr="00AB7312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Подпрограмма "Совершенствование и развитие деятельности инфраструктуры поддержки </w:t>
            </w:r>
            <w:proofErr w:type="spellStart"/>
            <w:r w:rsidRPr="009D4B9B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и предпринимательства</w:t>
            </w:r>
            <w:proofErr w:type="gramStart"/>
            <w:r w:rsidRPr="009D4B9B">
              <w:rPr>
                <w:rFonts w:eastAsia="Times New Roman"/>
                <w:color w:val="000000"/>
              </w:rPr>
              <w:t>."</w:t>
            </w:r>
            <w:proofErr w:type="gram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15.3.00.00000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2 853 646,59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2 747 340,00</w:t>
            </w:r>
          </w:p>
        </w:tc>
      </w:tr>
      <w:tr w:rsidR="009D4B9B" w:rsidRPr="009D4B9B" w:rsidTr="00AB7312">
        <w:trPr>
          <w:trHeight w:val="88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15.3.03.00000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2 853 646,59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2 747 340,00</w:t>
            </w:r>
          </w:p>
        </w:tc>
      </w:tr>
      <w:tr w:rsidR="009D4B9B" w:rsidRPr="009D4B9B" w:rsidTr="00AB7312">
        <w:trPr>
          <w:trHeight w:val="75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15.3.03.25080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2 853 646,59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2 747 340,00</w:t>
            </w:r>
          </w:p>
        </w:tc>
      </w:tr>
      <w:tr w:rsidR="009D4B9B" w:rsidRPr="009D4B9B" w:rsidTr="00AB7312">
        <w:trPr>
          <w:trHeight w:val="50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15.3.03.25080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2 853 646,59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2 747 340,00</w:t>
            </w:r>
          </w:p>
        </w:tc>
      </w:tr>
      <w:tr w:rsidR="009D4B9B" w:rsidRPr="009D4B9B" w:rsidTr="00AB7312">
        <w:trPr>
          <w:trHeight w:val="9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Подпрограмма "Обучение и подготовка </w:t>
            </w:r>
            <w:proofErr w:type="spellStart"/>
            <w:r w:rsidRPr="009D4B9B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9D4B9B">
              <w:rPr>
                <w:rFonts w:eastAsia="Times New Roman"/>
                <w:color w:val="000000"/>
              </w:rPr>
              <w:t>, кадров для субъектов малого и среднего предпринимательства и инфраструктуры"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15.4.00.00000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7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Подготовка видеосюжетов (роликов, фильмов) о </w:t>
            </w:r>
            <w:r w:rsidRPr="009D4B9B">
              <w:rPr>
                <w:rFonts w:eastAsia="Times New Roman"/>
                <w:color w:val="000000"/>
              </w:rPr>
              <w:lastRenderedPageBreak/>
              <w:t xml:space="preserve">развитии </w:t>
            </w:r>
            <w:proofErr w:type="spellStart"/>
            <w:r w:rsidRPr="009D4B9B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15.4.01.00000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83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9D4B9B">
              <w:rPr>
                <w:rFonts w:eastAsia="Times New Roman"/>
                <w:color w:val="000000"/>
              </w:rPr>
              <w:lastRenderedPageBreak/>
              <w:t>Рассходы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на подготовку видеосюжетов (роликов, фильмов) о развитии </w:t>
            </w:r>
            <w:proofErr w:type="spellStart"/>
            <w:r w:rsidRPr="009D4B9B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15.4.01.29130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0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15.4.01.29130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113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9D4B9B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9D4B9B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15.4.02.00000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</w:t>
            </w:r>
            <w:proofErr w:type="spellStart"/>
            <w:r w:rsidRPr="009D4B9B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9D4B9B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15.4.02.29130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0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15.4.02.29130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6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«Обеспечение сохранности архивных фондов Воскресенского муниципального округа Нижегородской области»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17.0.00.00000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414 732,20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310 000,00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310 000,00</w:t>
            </w:r>
          </w:p>
        </w:tc>
      </w:tr>
      <w:tr w:rsidR="009D4B9B" w:rsidRPr="009D4B9B" w:rsidTr="00AB7312">
        <w:trPr>
          <w:trHeight w:val="50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"Повышение качества комплектования и хранения архивных документов"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414 732,20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310 000,00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310 000,00</w:t>
            </w:r>
          </w:p>
        </w:tc>
      </w:tr>
      <w:tr w:rsidR="009D4B9B" w:rsidRPr="009D4B9B" w:rsidTr="00AB7312">
        <w:trPr>
          <w:trHeight w:val="23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Приобретение специальных коробок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17.1.01.00000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118 495,56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120 000,00</w:t>
            </w:r>
          </w:p>
        </w:tc>
      </w:tr>
      <w:tr w:rsidR="009D4B9B" w:rsidRPr="009D4B9B" w:rsidTr="00AB7312">
        <w:trPr>
          <w:trHeight w:val="36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приобретение специальных коробок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17.1.01.29110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118 495,56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120 000,00</w:t>
            </w:r>
          </w:p>
        </w:tc>
      </w:tr>
      <w:tr w:rsidR="009D4B9B" w:rsidRPr="009D4B9B" w:rsidTr="00AB7312">
        <w:trPr>
          <w:trHeight w:val="39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17.1.01.29110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118 495,56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120 000,00</w:t>
            </w:r>
          </w:p>
        </w:tc>
      </w:tr>
      <w:tr w:rsidR="009D4B9B" w:rsidRPr="009D4B9B" w:rsidTr="00AB7312">
        <w:trPr>
          <w:trHeight w:val="82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17.1.03.00000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</w:tr>
      <w:tr w:rsidR="009D4B9B" w:rsidRPr="009D4B9B" w:rsidTr="00AB7312">
        <w:trPr>
          <w:trHeight w:val="69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17.1.03.29110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</w:tr>
      <w:tr w:rsidR="009D4B9B" w:rsidRPr="009D4B9B" w:rsidTr="00AB7312">
        <w:trPr>
          <w:trHeight w:val="56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17.1.03.29110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</w:tr>
      <w:tr w:rsidR="009D4B9B" w:rsidRPr="009D4B9B" w:rsidTr="00AB7312">
        <w:trPr>
          <w:trHeight w:val="43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Ремонт дел по личному составу, оцифровка ОЦД в лаборатории г. Нижний Новгород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17.1.05.00000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90 000,00</w:t>
            </w:r>
          </w:p>
        </w:tc>
      </w:tr>
      <w:tr w:rsidR="009D4B9B" w:rsidRPr="009D4B9B" w:rsidTr="00AB7312">
        <w:trPr>
          <w:trHeight w:val="43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ремонт дел по личному составу, оцифровка ОЦД в лаборатории г. Нижний Новгород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17.1.05.29110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90 000,00</w:t>
            </w:r>
          </w:p>
        </w:tc>
      </w:tr>
      <w:tr w:rsidR="009D4B9B" w:rsidRPr="009D4B9B" w:rsidTr="00AB7312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17.1.05.29110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90 000,00</w:t>
            </w:r>
          </w:p>
        </w:tc>
      </w:tr>
      <w:tr w:rsidR="009D4B9B" w:rsidRPr="009D4B9B" w:rsidTr="00AB7312">
        <w:trPr>
          <w:trHeight w:val="102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18.0.00.00000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8 779 956,79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9D4B9B" w:rsidRPr="009D4B9B" w:rsidTr="00AB7312">
        <w:trPr>
          <w:trHeight w:val="61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Нормативно-правовое и организационно-методическое обеспечение в сфере развития туризма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157 994,08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Участие в семинарах, выставках и форумах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18.1.09.00000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2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участие в семинарах, выставках и форумах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18.1.09.23180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1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9D4B9B">
              <w:rPr>
                <w:rFonts w:eastAsia="Times New Roman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18.1.09.23180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2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18.1.12.00000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3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18.1.12.23180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4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18.1.12.23180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90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8 217 106,27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6 873 700,00</w:t>
            </w:r>
          </w:p>
        </w:tc>
      </w:tr>
      <w:tr w:rsidR="009D4B9B" w:rsidRPr="009D4B9B" w:rsidTr="00AB7312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МАУ «Природный Парк «Воскресенское Поветлужье»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6 873 700,00</w:t>
            </w:r>
          </w:p>
        </w:tc>
      </w:tr>
      <w:tr w:rsidR="009D4B9B" w:rsidRPr="009D4B9B" w:rsidTr="00AB7312">
        <w:trPr>
          <w:trHeight w:val="1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Оказание туристско-информационных услуг МАУ «Природный Парк «Воскресенское Поветлужье»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18.2.01.43590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6 873 700,00</w:t>
            </w:r>
          </w:p>
        </w:tc>
      </w:tr>
      <w:tr w:rsidR="009D4B9B" w:rsidRPr="009D4B9B" w:rsidTr="00AB7312">
        <w:trPr>
          <w:trHeight w:val="43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18.2.01.43590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6 873 700,00</w:t>
            </w:r>
          </w:p>
        </w:tc>
      </w:tr>
      <w:tr w:rsidR="009D4B9B" w:rsidRPr="009D4B9B" w:rsidTr="00AB7312">
        <w:trPr>
          <w:trHeight w:val="45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Организация общественного туристского пространства на прилегающей территории озера </w:t>
            </w:r>
            <w:proofErr w:type="spellStart"/>
            <w:r w:rsidRPr="009D4B9B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6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организацию общественного туристского пространства на прилегающей территории озера </w:t>
            </w:r>
            <w:proofErr w:type="spellStart"/>
            <w:r w:rsidRPr="009D4B9B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18.2.02.23180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2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9D4B9B">
              <w:rPr>
                <w:rFonts w:eastAsia="Times New Roman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18.2.02.23180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9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 xml:space="preserve">Проведение фестиваля «В гости к Владимирскому кренделю» </w:t>
            </w:r>
            <w:proofErr w:type="gramStart"/>
            <w:r w:rsidRPr="009D4B9B">
              <w:rPr>
                <w:rFonts w:eastAsia="Times New Roman"/>
                <w:color w:val="000000"/>
              </w:rPr>
              <w:t>в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18.2.05.00000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0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проведение фестиваля «В гости к Владимирскому кренделю» </w:t>
            </w:r>
            <w:proofErr w:type="gramStart"/>
            <w:r w:rsidRPr="009D4B9B">
              <w:rPr>
                <w:rFonts w:eastAsia="Times New Roman"/>
                <w:color w:val="000000"/>
              </w:rPr>
              <w:t>в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18.2.05.23180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5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18.2.05.23180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2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Организацию и проведение мероприятия «Крещенская ночь на </w:t>
            </w:r>
            <w:proofErr w:type="spellStart"/>
            <w:r w:rsidRPr="009D4B9B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9D4B9B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18.2.08.00000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9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«Крещенская ночь на </w:t>
            </w:r>
            <w:proofErr w:type="spellStart"/>
            <w:r w:rsidRPr="009D4B9B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9D4B9B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18.2.08.23180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18.2.08.23180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0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Организация и проведение мероприятия «Всероссийский фестиваль народных традиций «Град Китеж» </w:t>
            </w:r>
            <w:proofErr w:type="gramStart"/>
            <w:r w:rsidRPr="009D4B9B">
              <w:rPr>
                <w:rFonts w:eastAsia="Times New Roman"/>
                <w:color w:val="000000"/>
              </w:rPr>
              <w:t>в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18.2.09.00000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85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«Всероссийский фестиваль народных традиций «Град Китеж» </w:t>
            </w:r>
            <w:proofErr w:type="gramStart"/>
            <w:r w:rsidRPr="009D4B9B">
              <w:rPr>
                <w:rFonts w:eastAsia="Times New Roman"/>
                <w:color w:val="000000"/>
              </w:rPr>
              <w:t>в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18.2.09.23180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1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18.2.09.23180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1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Проведение туристического фестиваля "День туризма. Под открытым небом"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18.2.11.00000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4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проведение туристического фестиваля "День туризма. Под открытым небом"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18.2.11.23180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18.2.11.23180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7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"Развитие рекламно-информационной деятельности в сфере туризма"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18.3.00.00000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404 856,44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9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Проведение презентационных мероприятий (пресс-туров, </w:t>
            </w:r>
            <w:proofErr w:type="spellStart"/>
            <w:r w:rsidRPr="009D4B9B">
              <w:rPr>
                <w:rFonts w:eastAsia="Times New Roman"/>
                <w:color w:val="000000"/>
              </w:rPr>
              <w:t>инвест</w:t>
            </w:r>
            <w:proofErr w:type="spellEnd"/>
            <w:r w:rsidRPr="009D4B9B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18.3.01.00000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9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проведение презентационных мероприятий (пресс-туров, </w:t>
            </w:r>
            <w:proofErr w:type="spellStart"/>
            <w:r w:rsidRPr="009D4B9B">
              <w:rPr>
                <w:rFonts w:eastAsia="Times New Roman"/>
                <w:color w:val="000000"/>
              </w:rPr>
              <w:t>инвест</w:t>
            </w:r>
            <w:proofErr w:type="spellEnd"/>
            <w:r w:rsidRPr="009D4B9B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18.3.01.23180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1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18.3.01.23180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109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18.3.03.00000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111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18.3.03.23180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2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18.3.03.23180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1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9D4B9B">
              <w:rPr>
                <w:rFonts w:eastAsia="Times New Roman"/>
                <w:color w:val="000000"/>
              </w:rPr>
              <w:lastRenderedPageBreak/>
              <w:t>об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18.3.06.00000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246 862,36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131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9D4B9B">
              <w:rPr>
                <w:rFonts w:eastAsia="Times New Roman"/>
                <w:color w:val="000000"/>
              </w:rPr>
              <w:lastRenderedPageBreak/>
              <w:t>Рассходы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на 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9D4B9B">
              <w:rPr>
                <w:rFonts w:eastAsia="Times New Roman"/>
                <w:color w:val="000000"/>
              </w:rPr>
              <w:t>об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18.3.06.23180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246 862,36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0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18.3.06.23180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246 862,36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5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«Улучшение условий и охраны труда в Воскресенском муниципальном округе Нижегородской области»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19.0.00.00000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80 969,93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74 000,00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74 000,00</w:t>
            </w:r>
          </w:p>
        </w:tc>
      </w:tr>
      <w:tr w:rsidR="009D4B9B" w:rsidRPr="009D4B9B" w:rsidTr="00AB7312">
        <w:trPr>
          <w:trHeight w:val="111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«Правовое обеспечение охраны труда, информационное обеспечение и пропаганда культуры охраны труда и здорового образа жизни при трудовой деятельности»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42 000,00</w:t>
            </w:r>
          </w:p>
        </w:tc>
      </w:tr>
      <w:tr w:rsidR="009D4B9B" w:rsidRPr="009D4B9B" w:rsidTr="00AB7312">
        <w:trPr>
          <w:trHeight w:val="56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Информационное обеспечение и пропаганда культуры охраны труда и здорового образа жизни </w:t>
            </w:r>
            <w:proofErr w:type="gramStart"/>
            <w:r w:rsidRPr="009D4B9B">
              <w:rPr>
                <w:rFonts w:eastAsia="Times New Roman"/>
                <w:color w:val="000000"/>
              </w:rPr>
              <w:t>при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трудовой деятельно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19.1.20.00000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42 000,00</w:t>
            </w:r>
          </w:p>
        </w:tc>
      </w:tr>
      <w:tr w:rsidR="009D4B9B" w:rsidRPr="009D4B9B" w:rsidTr="00AB7312">
        <w:trPr>
          <w:trHeight w:val="157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19.1.27.00000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21 000,00</w:t>
            </w:r>
          </w:p>
        </w:tc>
      </w:tr>
      <w:tr w:rsidR="009D4B9B" w:rsidRPr="009D4B9B" w:rsidTr="00AB7312">
        <w:trPr>
          <w:trHeight w:val="156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19.1.27.29120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21 000,00</w:t>
            </w:r>
          </w:p>
        </w:tc>
      </w:tr>
      <w:tr w:rsidR="009D4B9B" w:rsidRPr="009D4B9B" w:rsidTr="00AB7312">
        <w:trPr>
          <w:trHeight w:val="60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19.1.27.29120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21 000,00</w:t>
            </w:r>
          </w:p>
        </w:tc>
      </w:tr>
      <w:tr w:rsidR="009D4B9B" w:rsidRPr="009D4B9B" w:rsidTr="00AB7312">
        <w:trPr>
          <w:trHeight w:val="132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19.1.28.00000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21 000,00</w:t>
            </w:r>
          </w:p>
        </w:tc>
      </w:tr>
      <w:tr w:rsidR="009D4B9B" w:rsidRPr="009D4B9B" w:rsidTr="00AB7312">
        <w:trPr>
          <w:trHeight w:val="150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19.1.28.29120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21 000,00</w:t>
            </w:r>
          </w:p>
        </w:tc>
      </w:tr>
      <w:tr w:rsidR="009D4B9B" w:rsidRPr="009D4B9B" w:rsidTr="00AB7312">
        <w:trPr>
          <w:trHeight w:val="27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19.1.28.29120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21 000,00</w:t>
            </w:r>
          </w:p>
        </w:tc>
      </w:tr>
      <w:tr w:rsidR="009D4B9B" w:rsidRPr="009D4B9B" w:rsidTr="00AB7312">
        <w:trPr>
          <w:trHeight w:val="70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«Обучение и профессиональная подготовка работников по охране труда на основе современных технологий обучения»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19.2.00.00000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32 000,00</w:t>
            </w:r>
          </w:p>
        </w:tc>
      </w:tr>
      <w:tr w:rsidR="009D4B9B" w:rsidRPr="009D4B9B" w:rsidTr="00AB7312">
        <w:trPr>
          <w:trHeight w:val="72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Обучение и профессиональная подготовка работников по охране труда на основе современных технологий обучения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19.2.30.00000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32 000,00</w:t>
            </w:r>
          </w:p>
        </w:tc>
      </w:tr>
      <w:tr w:rsidR="009D4B9B" w:rsidRPr="009D4B9B" w:rsidTr="00AB7312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 xml:space="preserve">Организация обучения по охране труда и проверки </w:t>
            </w:r>
            <w:proofErr w:type="gramStart"/>
            <w:r w:rsidRPr="009D4B9B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19.2.31.00000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32 000,00</w:t>
            </w:r>
          </w:p>
        </w:tc>
      </w:tr>
      <w:tr w:rsidR="009D4B9B" w:rsidRPr="009D4B9B" w:rsidTr="00AB7312">
        <w:trPr>
          <w:trHeight w:val="98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организацию обучения по охране труда и проверку </w:t>
            </w:r>
            <w:proofErr w:type="gramStart"/>
            <w:r w:rsidRPr="009D4B9B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19.2.31.29120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32 000,00</w:t>
            </w:r>
          </w:p>
        </w:tc>
      </w:tr>
      <w:tr w:rsidR="009D4B9B" w:rsidRPr="009D4B9B" w:rsidTr="00AB7312">
        <w:trPr>
          <w:trHeight w:val="45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19.2.31.29120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32 000,00</w:t>
            </w:r>
          </w:p>
        </w:tc>
      </w:tr>
      <w:tr w:rsidR="009D4B9B" w:rsidRPr="009D4B9B" w:rsidTr="00AB7312">
        <w:trPr>
          <w:trHeight w:val="103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«Обеспечение общественного правопорядка и противодействия преступности в Воскресенском муниципальном округе Нижегородской области»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20.0.00.00000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8 166,84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78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Профилактика преступлений и правонарушений на территории Воскресенского муниципального округа Нижегородской области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6 038,04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6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Организация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20.1.02.00000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6 038,04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81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организацию проведения совместных мероприятий с общественными объединениями </w:t>
            </w:r>
            <w:r w:rsidRPr="009D4B9B">
              <w:rPr>
                <w:rFonts w:eastAsia="Times New Roman"/>
                <w:color w:val="000000"/>
              </w:rPr>
              <w:lastRenderedPageBreak/>
              <w:t>антинаркотической направленности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20.1.02.29910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6 038,04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0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20.1.02.29910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6 038,04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"Комплексные меры противодействия злоупотреблению наркотиками и их незаконному обороту в Воскресенском муниципальном округе Нижегородской области"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20.2.00.00000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2 128,80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20.2.04.00000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2 128,80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9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20.2.04.29910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2 128,80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1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20.2.04.29910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2 128,80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48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21.0.00.00000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3 422 521,55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3 422 700,00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3 422 700,00</w:t>
            </w:r>
          </w:p>
        </w:tc>
      </w:tr>
      <w:tr w:rsidR="009D4B9B" w:rsidRPr="009D4B9B" w:rsidTr="00AB7312">
        <w:trPr>
          <w:trHeight w:val="92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доступа к информации о деятельности органов местного самоуправления и находящихся в их ведении учреждений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14 021,55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14 200,00</w:t>
            </w:r>
          </w:p>
        </w:tc>
      </w:tr>
      <w:tr w:rsidR="009D4B9B" w:rsidRPr="009D4B9B" w:rsidTr="00AB7312">
        <w:trPr>
          <w:trHeight w:val="37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публикацию статей в газете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21.1.02.25050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14 021,55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14 200,00</w:t>
            </w:r>
          </w:p>
        </w:tc>
      </w:tr>
      <w:tr w:rsidR="009D4B9B" w:rsidRPr="009D4B9B" w:rsidTr="00AB7312">
        <w:trPr>
          <w:trHeight w:val="43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21.1.02.25050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14 021,55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14 200,00</w:t>
            </w:r>
          </w:p>
        </w:tc>
      </w:tr>
      <w:tr w:rsidR="009D4B9B" w:rsidRPr="009D4B9B" w:rsidTr="00AB7312">
        <w:trPr>
          <w:trHeight w:val="57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Создание условий для развития печатного средства массовой информации Воскресенского муниципального округа - районной газеты "Воскресенская жизнь"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21.2.00.00000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3 408 500,00</w:t>
            </w:r>
          </w:p>
        </w:tc>
      </w:tr>
      <w:tr w:rsidR="009D4B9B" w:rsidRPr="009D4B9B" w:rsidTr="00AB7312">
        <w:trPr>
          <w:trHeight w:val="60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21.2.03.S2050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3 408 500,00</w:t>
            </w:r>
          </w:p>
        </w:tc>
      </w:tr>
      <w:tr w:rsidR="009D4B9B" w:rsidRPr="009D4B9B" w:rsidTr="00AB7312">
        <w:trPr>
          <w:trHeight w:val="61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21.2.03.S2050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3 408 500,00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77.0.00.00000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117 266 886,66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103 482 300,00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106 126 461,00</w:t>
            </w:r>
          </w:p>
        </w:tc>
      </w:tr>
      <w:tr w:rsidR="009D4B9B" w:rsidRPr="009D4B9B" w:rsidTr="00AB7312">
        <w:trPr>
          <w:trHeight w:val="15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117 266 886,66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103 482 300,00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106 126 461,00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72 468 704,22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71 222 200,00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71 222 200,00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4 634 600,00</w:t>
            </w:r>
          </w:p>
        </w:tc>
      </w:tr>
      <w:tr w:rsidR="009D4B9B" w:rsidRPr="009D4B9B" w:rsidTr="00AB7312">
        <w:trPr>
          <w:trHeight w:val="95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5 040 100,00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4 634 600,00</w:t>
            </w:r>
          </w:p>
        </w:tc>
      </w:tr>
      <w:tr w:rsidR="009D4B9B" w:rsidRPr="009D4B9B" w:rsidTr="00AB7312">
        <w:trPr>
          <w:trHeight w:val="42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30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Руководитель контрольно-счетной комиссии Воскресенского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77.7.01.07000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1 754 000,00</w:t>
            </w:r>
          </w:p>
        </w:tc>
      </w:tr>
      <w:tr w:rsidR="009D4B9B" w:rsidRPr="009D4B9B" w:rsidTr="00AB7312">
        <w:trPr>
          <w:trHeight w:val="144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D4B9B">
              <w:rPr>
                <w:rFonts w:eastAsia="Times New Roman"/>
                <w:color w:val="00000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77.7.01.07000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1 754 000,00</w:t>
            </w:r>
          </w:p>
        </w:tc>
      </w:tr>
      <w:tr w:rsidR="009D4B9B" w:rsidRPr="009D4B9B" w:rsidTr="00AB7312">
        <w:trPr>
          <w:trHeight w:val="34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62 745 904,22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61 910 400,00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61 910 400,00</w:t>
            </w:r>
          </w:p>
        </w:tc>
      </w:tr>
      <w:tr w:rsidR="009D4B9B" w:rsidRPr="009D4B9B" w:rsidTr="00AB7312">
        <w:trPr>
          <w:trHeight w:val="147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55 307 572,92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55 308 200,00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55 308 200,00</w:t>
            </w:r>
          </w:p>
        </w:tc>
      </w:tr>
      <w:tr w:rsidR="009D4B9B" w:rsidRPr="009D4B9B" w:rsidTr="00AB7312">
        <w:trPr>
          <w:trHeight w:val="37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7 434 831,30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6 598 700,00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6 598 700,00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3 500,00</w:t>
            </w:r>
          </w:p>
        </w:tc>
      </w:tr>
      <w:tr w:rsidR="009D4B9B" w:rsidRPr="009D4B9B" w:rsidTr="00AB7312">
        <w:trPr>
          <w:trHeight w:val="1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 (единая субвенция)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738 400,00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738 400,00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738 400,00</w:t>
            </w:r>
          </w:p>
        </w:tc>
      </w:tr>
      <w:tr w:rsidR="009D4B9B" w:rsidRPr="009D4B9B" w:rsidTr="00AB7312">
        <w:trPr>
          <w:trHeight w:val="85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698 000,00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698 000,00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698 000,00</w:t>
            </w:r>
          </w:p>
        </w:tc>
      </w:tr>
      <w:tr w:rsidR="009D4B9B" w:rsidRPr="009D4B9B" w:rsidTr="00AB7312">
        <w:trPr>
          <w:trHeight w:val="46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40 400,00</w:t>
            </w:r>
          </w:p>
        </w:tc>
      </w:tr>
      <w:tr w:rsidR="009D4B9B" w:rsidRPr="009D4B9B" w:rsidTr="00AB7312">
        <w:trPr>
          <w:trHeight w:val="132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местного бюджета на исполнение отдельных государственных полномочий по организации и осуществлению деятельности по опеке и попечительству в отношении совершеннолетних граждан (единая субвенция)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735 000,00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735 000,00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735 000,00</w:t>
            </w:r>
          </w:p>
        </w:tc>
      </w:tr>
      <w:tr w:rsidR="009D4B9B" w:rsidRPr="009D4B9B" w:rsidTr="00AB7312">
        <w:trPr>
          <w:trHeight w:val="108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698 000,00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698 000,00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698 000,00</w:t>
            </w:r>
          </w:p>
        </w:tc>
      </w:tr>
      <w:tr w:rsidR="009D4B9B" w:rsidRPr="009D4B9B" w:rsidTr="00AB7312">
        <w:trPr>
          <w:trHeight w:val="41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37 000,00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37 000,00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37 000,00</w:t>
            </w:r>
          </w:p>
        </w:tc>
      </w:tr>
      <w:tr w:rsidR="009D4B9B" w:rsidRPr="009D4B9B" w:rsidTr="00AB7312">
        <w:trPr>
          <w:trHeight w:val="113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 за счёт средств областного бюджета (единая субвенция)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1 449 800,00</w:t>
            </w:r>
          </w:p>
        </w:tc>
      </w:tr>
      <w:tr w:rsidR="009D4B9B" w:rsidRPr="009D4B9B" w:rsidTr="00AB7312">
        <w:trPr>
          <w:trHeight w:val="6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1 395 800,00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1 395 800,00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1 395 800,00</w:t>
            </w:r>
          </w:p>
        </w:tc>
      </w:tr>
      <w:tr w:rsidR="009D4B9B" w:rsidRPr="009D4B9B" w:rsidTr="00AB7312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9D4B9B">
              <w:rPr>
                <w:rFonts w:eastAsia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77.7.01.73950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54 000,00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54 000,00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54 000,00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Муниципальные учреждения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23 222 670,00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20 006 000,00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20 006 000,00</w:t>
            </w:r>
          </w:p>
        </w:tc>
      </w:tr>
      <w:tr w:rsidR="009D4B9B" w:rsidRPr="009D4B9B" w:rsidTr="00AB7312">
        <w:trPr>
          <w:trHeight w:val="43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23 222 670,00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20 006 000,00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20 006 000,00</w:t>
            </w:r>
          </w:p>
        </w:tc>
      </w:tr>
      <w:tr w:rsidR="009D4B9B" w:rsidRPr="009D4B9B" w:rsidTr="00AB7312">
        <w:trPr>
          <w:trHeight w:val="157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15 661 000,00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12 886 100,00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12 886 100,00</w:t>
            </w:r>
          </w:p>
        </w:tc>
      </w:tr>
      <w:tr w:rsidR="009D4B9B" w:rsidRPr="009D4B9B" w:rsidTr="00AB7312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7 543 670,00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7 101 900,00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7 101 900,00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18 000,00</w:t>
            </w:r>
          </w:p>
        </w:tc>
      </w:tr>
      <w:tr w:rsidR="009D4B9B" w:rsidRPr="009D4B9B" w:rsidTr="00AB7312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Непрограммные расходы за счет средств федерального бюджета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1 812 100,00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1 945 800,00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2 456 000,00</w:t>
            </w:r>
          </w:p>
        </w:tc>
      </w:tr>
      <w:tr w:rsidR="009D4B9B" w:rsidRPr="009D4B9B" w:rsidTr="00AB7312">
        <w:trPr>
          <w:trHeight w:val="111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2 448 200,00</w:t>
            </w:r>
          </w:p>
        </w:tc>
      </w:tr>
      <w:tr w:rsidR="009D4B9B" w:rsidRPr="009D4B9B" w:rsidTr="00AB7312">
        <w:trPr>
          <w:trHeight w:val="142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1 348 730,00</w:t>
            </w:r>
          </w:p>
        </w:tc>
      </w:tr>
      <w:tr w:rsidR="009D4B9B" w:rsidRPr="009D4B9B" w:rsidTr="00AB7312">
        <w:trPr>
          <w:trHeight w:val="60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9D4B9B">
              <w:rPr>
                <w:rFonts w:eastAsia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77.7.03.51180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395 970,00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589 270,00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1 099 470,00</w:t>
            </w:r>
          </w:p>
        </w:tc>
      </w:tr>
      <w:tr w:rsidR="009D4B9B" w:rsidRPr="009D4B9B" w:rsidTr="00AB7312">
        <w:trPr>
          <w:trHeight w:val="85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77.7.03.51200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7 800,00</w:t>
            </w:r>
          </w:p>
        </w:tc>
      </w:tr>
      <w:tr w:rsidR="009D4B9B" w:rsidRPr="009D4B9B" w:rsidTr="00AB7312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77.7.03.51200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7 800,00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19 763 412,44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10 308 300,00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12 442 261,00</w:t>
            </w:r>
          </w:p>
        </w:tc>
      </w:tr>
      <w:tr w:rsidR="009D4B9B" w:rsidRPr="009D4B9B" w:rsidTr="00AB7312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Прочие мероприятия в области жилищно-коммунального хозяйства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746 330,11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452 200,00</w:t>
            </w:r>
          </w:p>
        </w:tc>
      </w:tr>
      <w:tr w:rsidR="009D4B9B" w:rsidRPr="009D4B9B" w:rsidTr="00AB7312">
        <w:trPr>
          <w:trHeight w:val="2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746 330,11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452 200,00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Борьба с борщевиком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77.7.04.29900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5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77.7.04.29900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6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Ежемесячная доплата к пенсиям лицам, замещавшим выборные муниципальные должности и должности муниципальной службы Воскресенского муниципального района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77.7.04.29980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9 207 576,58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2 133 961,00</w:t>
            </w:r>
          </w:p>
        </w:tc>
      </w:tr>
      <w:tr w:rsidR="009D4B9B" w:rsidRPr="009D4B9B" w:rsidTr="00AB7312">
        <w:trPr>
          <w:trHeight w:val="13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77.7.04.29980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9 207 576,58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2 133 961,00</w:t>
            </w:r>
          </w:p>
        </w:tc>
      </w:tr>
      <w:tr w:rsidR="009D4B9B" w:rsidRPr="009D4B9B" w:rsidTr="00AB7312">
        <w:trPr>
          <w:trHeight w:val="85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предоставление единовременной выплаты гражданам, заключившим контракт о прохождении военной службы в Вооруженных Силах РФ в целях участия в специальной военной </w:t>
            </w:r>
            <w:r w:rsidRPr="009D4B9B">
              <w:rPr>
                <w:rFonts w:eastAsia="Times New Roman"/>
                <w:color w:val="000000"/>
              </w:rPr>
              <w:lastRenderedPageBreak/>
              <w:t>операции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77.7.04.29990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77.7.04.29990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9D4B9B" w:rsidRPr="009D4B9B" w:rsidTr="00AB7312">
        <w:trPr>
          <w:trHeight w:val="99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77.7.04.72090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9 302 600,00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77.7.04.72090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9 302 600,00</w:t>
            </w:r>
          </w:p>
        </w:tc>
      </w:tr>
      <w:tr w:rsidR="009D4B9B" w:rsidRPr="009D4B9B" w:rsidTr="00AB7312">
        <w:trPr>
          <w:trHeight w:val="113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местного бюджета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за счёт средств областного бюджета (единая субвенция)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77.7.04.73930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3 500,00</w:t>
            </w:r>
          </w:p>
        </w:tc>
      </w:tr>
      <w:tr w:rsidR="009D4B9B" w:rsidRPr="009D4B9B" w:rsidTr="00AB7312">
        <w:trPr>
          <w:trHeight w:val="61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77.7.04.73930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3 500,00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2 038 051,79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550 000,00</w:t>
            </w:r>
          </w:p>
        </w:tc>
      </w:tr>
      <w:tr w:rsidR="009D4B9B" w:rsidRPr="009D4B9B" w:rsidTr="00AB7312">
        <w:trPr>
          <w:trHeight w:val="30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1 983 929,77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500 000,00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54 122,02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50 000,00</w:t>
            </w:r>
          </w:p>
        </w:tc>
      </w:tr>
      <w:tr w:rsidR="009D4B9B" w:rsidRPr="009D4B9B" w:rsidTr="00AB7312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1 267 192 926,94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1 168 435 767,03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9B" w:rsidRPr="009D4B9B" w:rsidRDefault="009D4B9B" w:rsidP="009D4B9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1 369 600 642,91</w:t>
            </w:r>
          </w:p>
        </w:tc>
      </w:tr>
    </w:tbl>
    <w:p w:rsidR="002B09AA" w:rsidRDefault="002B09AA">
      <w:bookmarkStart w:id="0" w:name="_GoBack"/>
      <w:bookmarkEnd w:id="0"/>
    </w:p>
    <w:sectPr w:rsidR="002B0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B9B"/>
    <w:rsid w:val="002B09AA"/>
    <w:rsid w:val="009D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B9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4B9B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D4B9B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4B9B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D4B9B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9D4B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9D4B9B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9D4B9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D4B9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9D4B9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D4B9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D4B9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9D4B9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9D4B9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9D4B9B"/>
  </w:style>
  <w:style w:type="paragraph" w:styleId="ab">
    <w:name w:val="Normal (Web)"/>
    <w:basedOn w:val="a"/>
    <w:uiPriority w:val="99"/>
    <w:rsid w:val="009D4B9B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9D4B9B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9D4B9B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9D4B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9D4B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9D4B9B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9D4B9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9D4B9B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9D4B9B"/>
    <w:rPr>
      <w:rFonts w:ascii="Arial" w:hAnsi="Arial" w:cs="Arial" w:hint="default"/>
      <w:sz w:val="24"/>
    </w:rPr>
  </w:style>
  <w:style w:type="character" w:customStyle="1" w:styleId="WW8Num2z0">
    <w:name w:val="WW8Num2z0"/>
    <w:rsid w:val="009D4B9B"/>
  </w:style>
  <w:style w:type="character" w:customStyle="1" w:styleId="WW8Num2z1">
    <w:name w:val="WW8Num2z1"/>
    <w:rsid w:val="009D4B9B"/>
  </w:style>
  <w:style w:type="character" w:customStyle="1" w:styleId="WW8Num2z2">
    <w:name w:val="WW8Num2z2"/>
    <w:rsid w:val="009D4B9B"/>
  </w:style>
  <w:style w:type="character" w:customStyle="1" w:styleId="WW8Num2z3">
    <w:name w:val="WW8Num2z3"/>
    <w:rsid w:val="009D4B9B"/>
  </w:style>
  <w:style w:type="character" w:customStyle="1" w:styleId="WW8Num2z4">
    <w:name w:val="WW8Num2z4"/>
    <w:rsid w:val="009D4B9B"/>
  </w:style>
  <w:style w:type="character" w:customStyle="1" w:styleId="WW8Num2z5">
    <w:name w:val="WW8Num2z5"/>
    <w:rsid w:val="009D4B9B"/>
  </w:style>
  <w:style w:type="character" w:customStyle="1" w:styleId="WW8Num2z6">
    <w:name w:val="WW8Num2z6"/>
    <w:rsid w:val="009D4B9B"/>
  </w:style>
  <w:style w:type="character" w:customStyle="1" w:styleId="WW8Num2z7">
    <w:name w:val="WW8Num2z7"/>
    <w:rsid w:val="009D4B9B"/>
  </w:style>
  <w:style w:type="character" w:customStyle="1" w:styleId="WW8Num2z8">
    <w:name w:val="WW8Num2z8"/>
    <w:rsid w:val="009D4B9B"/>
  </w:style>
  <w:style w:type="character" w:customStyle="1" w:styleId="WW8Num3z0">
    <w:name w:val="WW8Num3z0"/>
    <w:rsid w:val="009D4B9B"/>
    <w:rPr>
      <w:rFonts w:hint="default"/>
    </w:rPr>
  </w:style>
  <w:style w:type="character" w:customStyle="1" w:styleId="WW8Num4z0">
    <w:name w:val="WW8Num4z0"/>
    <w:rsid w:val="009D4B9B"/>
    <w:rPr>
      <w:rFonts w:hint="default"/>
      <w:sz w:val="24"/>
    </w:rPr>
  </w:style>
  <w:style w:type="character" w:customStyle="1" w:styleId="WW8Num4z1">
    <w:name w:val="WW8Num4z1"/>
    <w:rsid w:val="009D4B9B"/>
  </w:style>
  <w:style w:type="character" w:customStyle="1" w:styleId="WW8Num4z2">
    <w:name w:val="WW8Num4z2"/>
    <w:rsid w:val="009D4B9B"/>
  </w:style>
  <w:style w:type="character" w:customStyle="1" w:styleId="WW8Num4z3">
    <w:name w:val="WW8Num4z3"/>
    <w:rsid w:val="009D4B9B"/>
  </w:style>
  <w:style w:type="character" w:customStyle="1" w:styleId="WW8Num4z4">
    <w:name w:val="WW8Num4z4"/>
    <w:rsid w:val="009D4B9B"/>
  </w:style>
  <w:style w:type="character" w:customStyle="1" w:styleId="WW8Num4z5">
    <w:name w:val="WW8Num4z5"/>
    <w:rsid w:val="009D4B9B"/>
  </w:style>
  <w:style w:type="character" w:customStyle="1" w:styleId="WW8Num4z6">
    <w:name w:val="WW8Num4z6"/>
    <w:rsid w:val="009D4B9B"/>
  </w:style>
  <w:style w:type="character" w:customStyle="1" w:styleId="WW8Num4z7">
    <w:name w:val="WW8Num4z7"/>
    <w:rsid w:val="009D4B9B"/>
  </w:style>
  <w:style w:type="character" w:customStyle="1" w:styleId="WW8Num4z8">
    <w:name w:val="WW8Num4z8"/>
    <w:rsid w:val="009D4B9B"/>
  </w:style>
  <w:style w:type="character" w:customStyle="1" w:styleId="WW8Num5z0">
    <w:name w:val="WW8Num5z0"/>
    <w:rsid w:val="009D4B9B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9D4B9B"/>
    <w:rPr>
      <w:rFonts w:hint="default"/>
    </w:rPr>
  </w:style>
  <w:style w:type="character" w:customStyle="1" w:styleId="6">
    <w:name w:val="Основной шрифт абзаца6"/>
    <w:rsid w:val="009D4B9B"/>
  </w:style>
  <w:style w:type="character" w:customStyle="1" w:styleId="WW8Num1z2">
    <w:name w:val="WW8Num1z2"/>
    <w:rsid w:val="009D4B9B"/>
  </w:style>
  <w:style w:type="character" w:customStyle="1" w:styleId="WW8Num1z3">
    <w:name w:val="WW8Num1z3"/>
    <w:rsid w:val="009D4B9B"/>
  </w:style>
  <w:style w:type="character" w:customStyle="1" w:styleId="WW8Num1z4">
    <w:name w:val="WW8Num1z4"/>
    <w:rsid w:val="009D4B9B"/>
  </w:style>
  <w:style w:type="character" w:customStyle="1" w:styleId="WW8Num1z5">
    <w:name w:val="WW8Num1z5"/>
    <w:rsid w:val="009D4B9B"/>
  </w:style>
  <w:style w:type="character" w:customStyle="1" w:styleId="WW8Num1z6">
    <w:name w:val="WW8Num1z6"/>
    <w:rsid w:val="009D4B9B"/>
  </w:style>
  <w:style w:type="character" w:customStyle="1" w:styleId="WW8Num1z7">
    <w:name w:val="WW8Num1z7"/>
    <w:rsid w:val="009D4B9B"/>
  </w:style>
  <w:style w:type="character" w:customStyle="1" w:styleId="WW8Num1z8">
    <w:name w:val="WW8Num1z8"/>
    <w:rsid w:val="009D4B9B"/>
  </w:style>
  <w:style w:type="character" w:customStyle="1" w:styleId="5">
    <w:name w:val="Основной шрифт абзаца5"/>
    <w:rsid w:val="009D4B9B"/>
  </w:style>
  <w:style w:type="character" w:customStyle="1" w:styleId="4">
    <w:name w:val="Основной шрифт абзаца4"/>
    <w:rsid w:val="009D4B9B"/>
  </w:style>
  <w:style w:type="character" w:customStyle="1" w:styleId="3">
    <w:name w:val="Основной шрифт абзаца3"/>
    <w:rsid w:val="009D4B9B"/>
  </w:style>
  <w:style w:type="character" w:customStyle="1" w:styleId="22">
    <w:name w:val="Основной шрифт абзаца2"/>
    <w:rsid w:val="009D4B9B"/>
  </w:style>
  <w:style w:type="character" w:customStyle="1" w:styleId="WW8Num5z1">
    <w:name w:val="WW8Num5z1"/>
    <w:rsid w:val="009D4B9B"/>
  </w:style>
  <w:style w:type="character" w:customStyle="1" w:styleId="WW8Num5z2">
    <w:name w:val="WW8Num5z2"/>
    <w:rsid w:val="009D4B9B"/>
  </w:style>
  <w:style w:type="character" w:customStyle="1" w:styleId="WW8Num5z3">
    <w:name w:val="WW8Num5z3"/>
    <w:rsid w:val="009D4B9B"/>
  </w:style>
  <w:style w:type="character" w:customStyle="1" w:styleId="WW8Num5z4">
    <w:name w:val="WW8Num5z4"/>
    <w:rsid w:val="009D4B9B"/>
  </w:style>
  <w:style w:type="character" w:customStyle="1" w:styleId="WW8Num5z5">
    <w:name w:val="WW8Num5z5"/>
    <w:rsid w:val="009D4B9B"/>
  </w:style>
  <w:style w:type="character" w:customStyle="1" w:styleId="WW8Num5z6">
    <w:name w:val="WW8Num5z6"/>
    <w:rsid w:val="009D4B9B"/>
  </w:style>
  <w:style w:type="character" w:customStyle="1" w:styleId="WW8Num5z7">
    <w:name w:val="WW8Num5z7"/>
    <w:rsid w:val="009D4B9B"/>
  </w:style>
  <w:style w:type="character" w:customStyle="1" w:styleId="WW8Num5z8">
    <w:name w:val="WW8Num5z8"/>
    <w:rsid w:val="009D4B9B"/>
  </w:style>
  <w:style w:type="character" w:customStyle="1" w:styleId="WW8Num7z0">
    <w:name w:val="WW8Num7z0"/>
    <w:rsid w:val="009D4B9B"/>
  </w:style>
  <w:style w:type="character" w:customStyle="1" w:styleId="WW8Num7z1">
    <w:name w:val="WW8Num7z1"/>
    <w:rsid w:val="009D4B9B"/>
  </w:style>
  <w:style w:type="character" w:customStyle="1" w:styleId="WW8Num7z2">
    <w:name w:val="WW8Num7z2"/>
    <w:rsid w:val="009D4B9B"/>
  </w:style>
  <w:style w:type="character" w:customStyle="1" w:styleId="WW8Num7z3">
    <w:name w:val="WW8Num7z3"/>
    <w:rsid w:val="009D4B9B"/>
  </w:style>
  <w:style w:type="character" w:customStyle="1" w:styleId="WW8Num7z4">
    <w:name w:val="WW8Num7z4"/>
    <w:rsid w:val="009D4B9B"/>
  </w:style>
  <w:style w:type="character" w:customStyle="1" w:styleId="WW8Num7z5">
    <w:name w:val="WW8Num7z5"/>
    <w:rsid w:val="009D4B9B"/>
  </w:style>
  <w:style w:type="character" w:customStyle="1" w:styleId="WW8Num7z6">
    <w:name w:val="WW8Num7z6"/>
    <w:rsid w:val="009D4B9B"/>
  </w:style>
  <w:style w:type="character" w:customStyle="1" w:styleId="WW8Num7z7">
    <w:name w:val="WW8Num7z7"/>
    <w:rsid w:val="009D4B9B"/>
  </w:style>
  <w:style w:type="character" w:customStyle="1" w:styleId="WW8Num7z8">
    <w:name w:val="WW8Num7z8"/>
    <w:rsid w:val="009D4B9B"/>
  </w:style>
  <w:style w:type="character" w:customStyle="1" w:styleId="WW8Num8z0">
    <w:name w:val="WW8Num8z0"/>
    <w:rsid w:val="009D4B9B"/>
  </w:style>
  <w:style w:type="character" w:customStyle="1" w:styleId="WW8Num8z1">
    <w:name w:val="WW8Num8z1"/>
    <w:rsid w:val="009D4B9B"/>
  </w:style>
  <w:style w:type="character" w:customStyle="1" w:styleId="WW8Num8z2">
    <w:name w:val="WW8Num8z2"/>
    <w:rsid w:val="009D4B9B"/>
  </w:style>
  <w:style w:type="character" w:customStyle="1" w:styleId="WW8Num8z3">
    <w:name w:val="WW8Num8z3"/>
    <w:rsid w:val="009D4B9B"/>
  </w:style>
  <w:style w:type="character" w:customStyle="1" w:styleId="WW8Num8z4">
    <w:name w:val="WW8Num8z4"/>
    <w:rsid w:val="009D4B9B"/>
  </w:style>
  <w:style w:type="character" w:customStyle="1" w:styleId="WW8Num8z5">
    <w:name w:val="WW8Num8z5"/>
    <w:rsid w:val="009D4B9B"/>
  </w:style>
  <w:style w:type="character" w:customStyle="1" w:styleId="WW8Num8z6">
    <w:name w:val="WW8Num8z6"/>
    <w:rsid w:val="009D4B9B"/>
  </w:style>
  <w:style w:type="character" w:customStyle="1" w:styleId="WW8Num8z7">
    <w:name w:val="WW8Num8z7"/>
    <w:rsid w:val="009D4B9B"/>
  </w:style>
  <w:style w:type="character" w:customStyle="1" w:styleId="WW8Num8z8">
    <w:name w:val="WW8Num8z8"/>
    <w:rsid w:val="009D4B9B"/>
  </w:style>
  <w:style w:type="character" w:customStyle="1" w:styleId="WW8Num9z0">
    <w:name w:val="WW8Num9z0"/>
    <w:rsid w:val="009D4B9B"/>
  </w:style>
  <w:style w:type="character" w:customStyle="1" w:styleId="WW8Num9z1">
    <w:name w:val="WW8Num9z1"/>
    <w:rsid w:val="009D4B9B"/>
  </w:style>
  <w:style w:type="character" w:customStyle="1" w:styleId="WW8Num9z2">
    <w:name w:val="WW8Num9z2"/>
    <w:rsid w:val="009D4B9B"/>
  </w:style>
  <w:style w:type="character" w:customStyle="1" w:styleId="WW8Num9z3">
    <w:name w:val="WW8Num9z3"/>
    <w:rsid w:val="009D4B9B"/>
  </w:style>
  <w:style w:type="character" w:customStyle="1" w:styleId="WW8Num9z4">
    <w:name w:val="WW8Num9z4"/>
    <w:rsid w:val="009D4B9B"/>
  </w:style>
  <w:style w:type="character" w:customStyle="1" w:styleId="WW8Num9z5">
    <w:name w:val="WW8Num9z5"/>
    <w:rsid w:val="009D4B9B"/>
  </w:style>
  <w:style w:type="character" w:customStyle="1" w:styleId="WW8Num9z6">
    <w:name w:val="WW8Num9z6"/>
    <w:rsid w:val="009D4B9B"/>
  </w:style>
  <w:style w:type="character" w:customStyle="1" w:styleId="WW8Num9z7">
    <w:name w:val="WW8Num9z7"/>
    <w:rsid w:val="009D4B9B"/>
  </w:style>
  <w:style w:type="character" w:customStyle="1" w:styleId="WW8Num9z8">
    <w:name w:val="WW8Num9z8"/>
    <w:rsid w:val="009D4B9B"/>
  </w:style>
  <w:style w:type="character" w:customStyle="1" w:styleId="WW8Num10z0">
    <w:name w:val="WW8Num10z0"/>
    <w:rsid w:val="009D4B9B"/>
  </w:style>
  <w:style w:type="character" w:customStyle="1" w:styleId="WW8Num10z1">
    <w:name w:val="WW8Num10z1"/>
    <w:rsid w:val="009D4B9B"/>
  </w:style>
  <w:style w:type="character" w:customStyle="1" w:styleId="WW8Num10z2">
    <w:name w:val="WW8Num10z2"/>
    <w:rsid w:val="009D4B9B"/>
  </w:style>
  <w:style w:type="character" w:customStyle="1" w:styleId="WW8Num10z3">
    <w:name w:val="WW8Num10z3"/>
    <w:rsid w:val="009D4B9B"/>
  </w:style>
  <w:style w:type="character" w:customStyle="1" w:styleId="WW8Num10z4">
    <w:name w:val="WW8Num10z4"/>
    <w:rsid w:val="009D4B9B"/>
  </w:style>
  <w:style w:type="character" w:customStyle="1" w:styleId="WW8Num10z5">
    <w:name w:val="WW8Num10z5"/>
    <w:rsid w:val="009D4B9B"/>
  </w:style>
  <w:style w:type="character" w:customStyle="1" w:styleId="WW8Num10z6">
    <w:name w:val="WW8Num10z6"/>
    <w:rsid w:val="009D4B9B"/>
  </w:style>
  <w:style w:type="character" w:customStyle="1" w:styleId="WW8Num10z7">
    <w:name w:val="WW8Num10z7"/>
    <w:rsid w:val="009D4B9B"/>
  </w:style>
  <w:style w:type="character" w:customStyle="1" w:styleId="WW8Num10z8">
    <w:name w:val="WW8Num10z8"/>
    <w:rsid w:val="009D4B9B"/>
  </w:style>
  <w:style w:type="character" w:customStyle="1" w:styleId="WW8Num11z0">
    <w:name w:val="WW8Num11z0"/>
    <w:rsid w:val="009D4B9B"/>
  </w:style>
  <w:style w:type="character" w:customStyle="1" w:styleId="WW8Num11z2">
    <w:name w:val="WW8Num11z2"/>
    <w:rsid w:val="009D4B9B"/>
  </w:style>
  <w:style w:type="character" w:customStyle="1" w:styleId="WW8Num11z3">
    <w:name w:val="WW8Num11z3"/>
    <w:rsid w:val="009D4B9B"/>
  </w:style>
  <w:style w:type="character" w:customStyle="1" w:styleId="WW8Num11z4">
    <w:name w:val="WW8Num11z4"/>
    <w:rsid w:val="009D4B9B"/>
  </w:style>
  <w:style w:type="character" w:customStyle="1" w:styleId="WW8Num11z5">
    <w:name w:val="WW8Num11z5"/>
    <w:rsid w:val="009D4B9B"/>
  </w:style>
  <w:style w:type="character" w:customStyle="1" w:styleId="WW8Num11z6">
    <w:name w:val="WW8Num11z6"/>
    <w:rsid w:val="009D4B9B"/>
  </w:style>
  <w:style w:type="character" w:customStyle="1" w:styleId="WW8Num11z7">
    <w:name w:val="WW8Num11z7"/>
    <w:rsid w:val="009D4B9B"/>
  </w:style>
  <w:style w:type="character" w:customStyle="1" w:styleId="WW8Num11z8">
    <w:name w:val="WW8Num11z8"/>
    <w:rsid w:val="009D4B9B"/>
  </w:style>
  <w:style w:type="character" w:customStyle="1" w:styleId="WW8Num12z0">
    <w:name w:val="WW8Num12z0"/>
    <w:rsid w:val="009D4B9B"/>
  </w:style>
  <w:style w:type="character" w:customStyle="1" w:styleId="WW8Num12z1">
    <w:name w:val="WW8Num12z1"/>
    <w:rsid w:val="009D4B9B"/>
  </w:style>
  <w:style w:type="character" w:customStyle="1" w:styleId="WW8Num12z2">
    <w:name w:val="WW8Num12z2"/>
    <w:rsid w:val="009D4B9B"/>
  </w:style>
  <w:style w:type="character" w:customStyle="1" w:styleId="WW8Num12z3">
    <w:name w:val="WW8Num12z3"/>
    <w:rsid w:val="009D4B9B"/>
  </w:style>
  <w:style w:type="character" w:customStyle="1" w:styleId="WW8Num12z4">
    <w:name w:val="WW8Num12z4"/>
    <w:rsid w:val="009D4B9B"/>
  </w:style>
  <w:style w:type="character" w:customStyle="1" w:styleId="WW8Num12z5">
    <w:name w:val="WW8Num12z5"/>
    <w:rsid w:val="009D4B9B"/>
  </w:style>
  <w:style w:type="character" w:customStyle="1" w:styleId="WW8Num12z6">
    <w:name w:val="WW8Num12z6"/>
    <w:rsid w:val="009D4B9B"/>
  </w:style>
  <w:style w:type="character" w:customStyle="1" w:styleId="WW8Num12z7">
    <w:name w:val="WW8Num12z7"/>
    <w:rsid w:val="009D4B9B"/>
  </w:style>
  <w:style w:type="character" w:customStyle="1" w:styleId="WW8Num12z8">
    <w:name w:val="WW8Num12z8"/>
    <w:rsid w:val="009D4B9B"/>
  </w:style>
  <w:style w:type="character" w:customStyle="1" w:styleId="WW8Num13z0">
    <w:name w:val="WW8Num13z0"/>
    <w:rsid w:val="009D4B9B"/>
  </w:style>
  <w:style w:type="character" w:customStyle="1" w:styleId="WW8Num13z2">
    <w:name w:val="WW8Num13z2"/>
    <w:rsid w:val="009D4B9B"/>
  </w:style>
  <w:style w:type="character" w:customStyle="1" w:styleId="WW8Num13z3">
    <w:name w:val="WW8Num13z3"/>
    <w:rsid w:val="009D4B9B"/>
  </w:style>
  <w:style w:type="character" w:customStyle="1" w:styleId="WW8Num13z4">
    <w:name w:val="WW8Num13z4"/>
    <w:rsid w:val="009D4B9B"/>
  </w:style>
  <w:style w:type="character" w:customStyle="1" w:styleId="WW8Num13z5">
    <w:name w:val="WW8Num13z5"/>
    <w:rsid w:val="009D4B9B"/>
  </w:style>
  <w:style w:type="character" w:customStyle="1" w:styleId="WW8Num13z6">
    <w:name w:val="WW8Num13z6"/>
    <w:rsid w:val="009D4B9B"/>
  </w:style>
  <w:style w:type="character" w:customStyle="1" w:styleId="WW8Num13z7">
    <w:name w:val="WW8Num13z7"/>
    <w:rsid w:val="009D4B9B"/>
  </w:style>
  <w:style w:type="character" w:customStyle="1" w:styleId="WW8Num13z8">
    <w:name w:val="WW8Num13z8"/>
    <w:rsid w:val="009D4B9B"/>
  </w:style>
  <w:style w:type="character" w:customStyle="1" w:styleId="WW8Num14z0">
    <w:name w:val="WW8Num14z0"/>
    <w:rsid w:val="009D4B9B"/>
  </w:style>
  <w:style w:type="character" w:customStyle="1" w:styleId="WW8Num14z2">
    <w:name w:val="WW8Num14z2"/>
    <w:rsid w:val="009D4B9B"/>
  </w:style>
  <w:style w:type="character" w:customStyle="1" w:styleId="WW8Num14z3">
    <w:name w:val="WW8Num14z3"/>
    <w:rsid w:val="009D4B9B"/>
  </w:style>
  <w:style w:type="character" w:customStyle="1" w:styleId="WW8Num14z4">
    <w:name w:val="WW8Num14z4"/>
    <w:rsid w:val="009D4B9B"/>
  </w:style>
  <w:style w:type="character" w:customStyle="1" w:styleId="WW8Num14z5">
    <w:name w:val="WW8Num14z5"/>
    <w:rsid w:val="009D4B9B"/>
  </w:style>
  <w:style w:type="character" w:customStyle="1" w:styleId="WW8Num14z6">
    <w:name w:val="WW8Num14z6"/>
    <w:rsid w:val="009D4B9B"/>
  </w:style>
  <w:style w:type="character" w:customStyle="1" w:styleId="WW8Num14z7">
    <w:name w:val="WW8Num14z7"/>
    <w:rsid w:val="009D4B9B"/>
  </w:style>
  <w:style w:type="character" w:customStyle="1" w:styleId="WW8Num14z8">
    <w:name w:val="WW8Num14z8"/>
    <w:rsid w:val="009D4B9B"/>
  </w:style>
  <w:style w:type="character" w:customStyle="1" w:styleId="WW8Num15z0">
    <w:name w:val="WW8Num15z0"/>
    <w:rsid w:val="009D4B9B"/>
  </w:style>
  <w:style w:type="character" w:customStyle="1" w:styleId="WW8Num15z1">
    <w:name w:val="WW8Num15z1"/>
    <w:rsid w:val="009D4B9B"/>
  </w:style>
  <w:style w:type="character" w:customStyle="1" w:styleId="WW8Num15z2">
    <w:name w:val="WW8Num15z2"/>
    <w:rsid w:val="009D4B9B"/>
  </w:style>
  <w:style w:type="character" w:customStyle="1" w:styleId="WW8Num15z3">
    <w:name w:val="WW8Num15z3"/>
    <w:rsid w:val="009D4B9B"/>
  </w:style>
  <w:style w:type="character" w:customStyle="1" w:styleId="WW8Num15z4">
    <w:name w:val="WW8Num15z4"/>
    <w:rsid w:val="009D4B9B"/>
  </w:style>
  <w:style w:type="character" w:customStyle="1" w:styleId="WW8Num15z5">
    <w:name w:val="WW8Num15z5"/>
    <w:rsid w:val="009D4B9B"/>
  </w:style>
  <w:style w:type="character" w:customStyle="1" w:styleId="WW8Num15z6">
    <w:name w:val="WW8Num15z6"/>
    <w:rsid w:val="009D4B9B"/>
  </w:style>
  <w:style w:type="character" w:customStyle="1" w:styleId="WW8Num15z7">
    <w:name w:val="WW8Num15z7"/>
    <w:rsid w:val="009D4B9B"/>
  </w:style>
  <w:style w:type="character" w:customStyle="1" w:styleId="WW8Num15z8">
    <w:name w:val="WW8Num15z8"/>
    <w:rsid w:val="009D4B9B"/>
  </w:style>
  <w:style w:type="character" w:customStyle="1" w:styleId="WW8Num16z0">
    <w:name w:val="WW8Num16z0"/>
    <w:rsid w:val="009D4B9B"/>
  </w:style>
  <w:style w:type="character" w:customStyle="1" w:styleId="WW8Num16z2">
    <w:name w:val="WW8Num16z2"/>
    <w:rsid w:val="009D4B9B"/>
  </w:style>
  <w:style w:type="character" w:customStyle="1" w:styleId="WW8Num16z3">
    <w:name w:val="WW8Num16z3"/>
    <w:rsid w:val="009D4B9B"/>
  </w:style>
  <w:style w:type="character" w:customStyle="1" w:styleId="WW8Num16z4">
    <w:name w:val="WW8Num16z4"/>
    <w:rsid w:val="009D4B9B"/>
  </w:style>
  <w:style w:type="character" w:customStyle="1" w:styleId="WW8Num16z5">
    <w:name w:val="WW8Num16z5"/>
    <w:rsid w:val="009D4B9B"/>
  </w:style>
  <w:style w:type="character" w:customStyle="1" w:styleId="WW8Num16z6">
    <w:name w:val="WW8Num16z6"/>
    <w:rsid w:val="009D4B9B"/>
  </w:style>
  <w:style w:type="character" w:customStyle="1" w:styleId="WW8Num16z7">
    <w:name w:val="WW8Num16z7"/>
    <w:rsid w:val="009D4B9B"/>
  </w:style>
  <w:style w:type="character" w:customStyle="1" w:styleId="WW8Num16z8">
    <w:name w:val="WW8Num16z8"/>
    <w:rsid w:val="009D4B9B"/>
  </w:style>
  <w:style w:type="character" w:customStyle="1" w:styleId="WW8Num17z0">
    <w:name w:val="WW8Num17z0"/>
    <w:rsid w:val="009D4B9B"/>
  </w:style>
  <w:style w:type="character" w:customStyle="1" w:styleId="WW8Num17z1">
    <w:name w:val="WW8Num17z1"/>
    <w:rsid w:val="009D4B9B"/>
  </w:style>
  <w:style w:type="character" w:customStyle="1" w:styleId="WW8Num17z2">
    <w:name w:val="WW8Num17z2"/>
    <w:rsid w:val="009D4B9B"/>
  </w:style>
  <w:style w:type="character" w:customStyle="1" w:styleId="WW8Num17z3">
    <w:name w:val="WW8Num17z3"/>
    <w:rsid w:val="009D4B9B"/>
  </w:style>
  <w:style w:type="character" w:customStyle="1" w:styleId="WW8Num17z4">
    <w:name w:val="WW8Num17z4"/>
    <w:rsid w:val="009D4B9B"/>
  </w:style>
  <w:style w:type="character" w:customStyle="1" w:styleId="WW8Num17z5">
    <w:name w:val="WW8Num17z5"/>
    <w:rsid w:val="009D4B9B"/>
  </w:style>
  <w:style w:type="character" w:customStyle="1" w:styleId="WW8Num17z6">
    <w:name w:val="WW8Num17z6"/>
    <w:rsid w:val="009D4B9B"/>
  </w:style>
  <w:style w:type="character" w:customStyle="1" w:styleId="WW8Num17z7">
    <w:name w:val="WW8Num17z7"/>
    <w:rsid w:val="009D4B9B"/>
  </w:style>
  <w:style w:type="character" w:customStyle="1" w:styleId="WW8Num17z8">
    <w:name w:val="WW8Num17z8"/>
    <w:rsid w:val="009D4B9B"/>
  </w:style>
  <w:style w:type="character" w:customStyle="1" w:styleId="WW8Num18z0">
    <w:name w:val="WW8Num18z0"/>
    <w:rsid w:val="009D4B9B"/>
  </w:style>
  <w:style w:type="character" w:customStyle="1" w:styleId="WW8Num18z1">
    <w:name w:val="WW8Num18z1"/>
    <w:rsid w:val="009D4B9B"/>
  </w:style>
  <w:style w:type="character" w:customStyle="1" w:styleId="WW8Num18z2">
    <w:name w:val="WW8Num18z2"/>
    <w:rsid w:val="009D4B9B"/>
  </w:style>
  <w:style w:type="character" w:customStyle="1" w:styleId="WW8Num18z3">
    <w:name w:val="WW8Num18z3"/>
    <w:rsid w:val="009D4B9B"/>
  </w:style>
  <w:style w:type="character" w:customStyle="1" w:styleId="WW8Num18z4">
    <w:name w:val="WW8Num18z4"/>
    <w:rsid w:val="009D4B9B"/>
  </w:style>
  <w:style w:type="character" w:customStyle="1" w:styleId="WW8Num18z5">
    <w:name w:val="WW8Num18z5"/>
    <w:rsid w:val="009D4B9B"/>
  </w:style>
  <w:style w:type="character" w:customStyle="1" w:styleId="WW8Num18z6">
    <w:name w:val="WW8Num18z6"/>
    <w:rsid w:val="009D4B9B"/>
  </w:style>
  <w:style w:type="character" w:customStyle="1" w:styleId="WW8Num18z7">
    <w:name w:val="WW8Num18z7"/>
    <w:rsid w:val="009D4B9B"/>
  </w:style>
  <w:style w:type="character" w:customStyle="1" w:styleId="WW8Num18z8">
    <w:name w:val="WW8Num18z8"/>
    <w:rsid w:val="009D4B9B"/>
  </w:style>
  <w:style w:type="character" w:customStyle="1" w:styleId="WW8Num19z0">
    <w:name w:val="WW8Num19z0"/>
    <w:rsid w:val="009D4B9B"/>
  </w:style>
  <w:style w:type="character" w:customStyle="1" w:styleId="WW8Num19z1">
    <w:name w:val="WW8Num19z1"/>
    <w:rsid w:val="009D4B9B"/>
  </w:style>
  <w:style w:type="character" w:customStyle="1" w:styleId="WW8Num19z2">
    <w:name w:val="WW8Num19z2"/>
    <w:rsid w:val="009D4B9B"/>
  </w:style>
  <w:style w:type="character" w:customStyle="1" w:styleId="WW8Num19z3">
    <w:name w:val="WW8Num19z3"/>
    <w:rsid w:val="009D4B9B"/>
  </w:style>
  <w:style w:type="character" w:customStyle="1" w:styleId="WW8Num19z4">
    <w:name w:val="WW8Num19z4"/>
    <w:rsid w:val="009D4B9B"/>
  </w:style>
  <w:style w:type="character" w:customStyle="1" w:styleId="WW8Num19z5">
    <w:name w:val="WW8Num19z5"/>
    <w:rsid w:val="009D4B9B"/>
  </w:style>
  <w:style w:type="character" w:customStyle="1" w:styleId="WW8Num19z6">
    <w:name w:val="WW8Num19z6"/>
    <w:rsid w:val="009D4B9B"/>
  </w:style>
  <w:style w:type="character" w:customStyle="1" w:styleId="WW8Num19z7">
    <w:name w:val="WW8Num19z7"/>
    <w:rsid w:val="009D4B9B"/>
  </w:style>
  <w:style w:type="character" w:customStyle="1" w:styleId="WW8Num19z8">
    <w:name w:val="WW8Num19z8"/>
    <w:rsid w:val="009D4B9B"/>
  </w:style>
  <w:style w:type="character" w:customStyle="1" w:styleId="WW8Num20z0">
    <w:name w:val="WW8Num20z0"/>
    <w:rsid w:val="009D4B9B"/>
  </w:style>
  <w:style w:type="character" w:customStyle="1" w:styleId="WW8Num20z1">
    <w:name w:val="WW8Num20z1"/>
    <w:rsid w:val="009D4B9B"/>
  </w:style>
  <w:style w:type="character" w:customStyle="1" w:styleId="WW8Num20z2">
    <w:name w:val="WW8Num20z2"/>
    <w:rsid w:val="009D4B9B"/>
  </w:style>
  <w:style w:type="character" w:customStyle="1" w:styleId="WW8Num20z3">
    <w:name w:val="WW8Num20z3"/>
    <w:rsid w:val="009D4B9B"/>
  </w:style>
  <w:style w:type="character" w:customStyle="1" w:styleId="WW8Num20z4">
    <w:name w:val="WW8Num20z4"/>
    <w:rsid w:val="009D4B9B"/>
  </w:style>
  <w:style w:type="character" w:customStyle="1" w:styleId="WW8Num20z5">
    <w:name w:val="WW8Num20z5"/>
    <w:rsid w:val="009D4B9B"/>
  </w:style>
  <w:style w:type="character" w:customStyle="1" w:styleId="WW8Num20z6">
    <w:name w:val="WW8Num20z6"/>
    <w:rsid w:val="009D4B9B"/>
  </w:style>
  <w:style w:type="character" w:customStyle="1" w:styleId="WW8Num20z7">
    <w:name w:val="WW8Num20z7"/>
    <w:rsid w:val="009D4B9B"/>
  </w:style>
  <w:style w:type="character" w:customStyle="1" w:styleId="WW8Num20z8">
    <w:name w:val="WW8Num20z8"/>
    <w:rsid w:val="009D4B9B"/>
  </w:style>
  <w:style w:type="character" w:customStyle="1" w:styleId="WW8Num21z0">
    <w:name w:val="WW8Num21z0"/>
    <w:rsid w:val="009D4B9B"/>
  </w:style>
  <w:style w:type="character" w:customStyle="1" w:styleId="WW8Num21z2">
    <w:name w:val="WW8Num21z2"/>
    <w:rsid w:val="009D4B9B"/>
  </w:style>
  <w:style w:type="character" w:customStyle="1" w:styleId="WW8Num21z3">
    <w:name w:val="WW8Num21z3"/>
    <w:rsid w:val="009D4B9B"/>
  </w:style>
  <w:style w:type="character" w:customStyle="1" w:styleId="WW8Num21z4">
    <w:name w:val="WW8Num21z4"/>
    <w:rsid w:val="009D4B9B"/>
  </w:style>
  <w:style w:type="character" w:customStyle="1" w:styleId="WW8Num21z5">
    <w:name w:val="WW8Num21z5"/>
    <w:rsid w:val="009D4B9B"/>
  </w:style>
  <w:style w:type="character" w:customStyle="1" w:styleId="WW8Num21z6">
    <w:name w:val="WW8Num21z6"/>
    <w:rsid w:val="009D4B9B"/>
  </w:style>
  <w:style w:type="character" w:customStyle="1" w:styleId="WW8Num21z7">
    <w:name w:val="WW8Num21z7"/>
    <w:rsid w:val="009D4B9B"/>
  </w:style>
  <w:style w:type="character" w:customStyle="1" w:styleId="WW8Num21z8">
    <w:name w:val="WW8Num21z8"/>
    <w:rsid w:val="009D4B9B"/>
  </w:style>
  <w:style w:type="character" w:customStyle="1" w:styleId="WW8Num22z0">
    <w:name w:val="WW8Num22z0"/>
    <w:rsid w:val="009D4B9B"/>
  </w:style>
  <w:style w:type="character" w:customStyle="1" w:styleId="WW8Num22z1">
    <w:name w:val="WW8Num22z1"/>
    <w:rsid w:val="009D4B9B"/>
  </w:style>
  <w:style w:type="character" w:customStyle="1" w:styleId="WW8Num22z2">
    <w:name w:val="WW8Num22z2"/>
    <w:rsid w:val="009D4B9B"/>
  </w:style>
  <w:style w:type="character" w:customStyle="1" w:styleId="WW8Num22z3">
    <w:name w:val="WW8Num22z3"/>
    <w:rsid w:val="009D4B9B"/>
  </w:style>
  <w:style w:type="character" w:customStyle="1" w:styleId="WW8Num22z4">
    <w:name w:val="WW8Num22z4"/>
    <w:rsid w:val="009D4B9B"/>
  </w:style>
  <w:style w:type="character" w:customStyle="1" w:styleId="WW8Num22z5">
    <w:name w:val="WW8Num22z5"/>
    <w:rsid w:val="009D4B9B"/>
  </w:style>
  <w:style w:type="character" w:customStyle="1" w:styleId="WW8Num22z6">
    <w:name w:val="WW8Num22z6"/>
    <w:rsid w:val="009D4B9B"/>
  </w:style>
  <w:style w:type="character" w:customStyle="1" w:styleId="WW8Num22z7">
    <w:name w:val="WW8Num22z7"/>
    <w:rsid w:val="009D4B9B"/>
  </w:style>
  <w:style w:type="character" w:customStyle="1" w:styleId="WW8Num22z8">
    <w:name w:val="WW8Num22z8"/>
    <w:rsid w:val="009D4B9B"/>
  </w:style>
  <w:style w:type="character" w:customStyle="1" w:styleId="WW8Num23z0">
    <w:name w:val="WW8Num23z0"/>
    <w:rsid w:val="009D4B9B"/>
  </w:style>
  <w:style w:type="character" w:customStyle="1" w:styleId="WW8Num23z2">
    <w:name w:val="WW8Num23z2"/>
    <w:rsid w:val="009D4B9B"/>
  </w:style>
  <w:style w:type="character" w:customStyle="1" w:styleId="WW8Num23z3">
    <w:name w:val="WW8Num23z3"/>
    <w:rsid w:val="009D4B9B"/>
  </w:style>
  <w:style w:type="character" w:customStyle="1" w:styleId="WW8Num23z4">
    <w:name w:val="WW8Num23z4"/>
    <w:rsid w:val="009D4B9B"/>
  </w:style>
  <w:style w:type="character" w:customStyle="1" w:styleId="WW8Num23z5">
    <w:name w:val="WW8Num23z5"/>
    <w:rsid w:val="009D4B9B"/>
  </w:style>
  <w:style w:type="character" w:customStyle="1" w:styleId="WW8Num23z6">
    <w:name w:val="WW8Num23z6"/>
    <w:rsid w:val="009D4B9B"/>
  </w:style>
  <w:style w:type="character" w:customStyle="1" w:styleId="WW8Num23z7">
    <w:name w:val="WW8Num23z7"/>
    <w:rsid w:val="009D4B9B"/>
  </w:style>
  <w:style w:type="character" w:customStyle="1" w:styleId="WW8Num23z8">
    <w:name w:val="WW8Num23z8"/>
    <w:rsid w:val="009D4B9B"/>
  </w:style>
  <w:style w:type="character" w:customStyle="1" w:styleId="WW8Num24z0">
    <w:name w:val="WW8Num24z0"/>
    <w:rsid w:val="009D4B9B"/>
  </w:style>
  <w:style w:type="character" w:customStyle="1" w:styleId="WW8Num24z1">
    <w:name w:val="WW8Num24z1"/>
    <w:rsid w:val="009D4B9B"/>
  </w:style>
  <w:style w:type="character" w:customStyle="1" w:styleId="WW8Num24z2">
    <w:name w:val="WW8Num24z2"/>
    <w:rsid w:val="009D4B9B"/>
  </w:style>
  <w:style w:type="character" w:customStyle="1" w:styleId="WW8Num24z3">
    <w:name w:val="WW8Num24z3"/>
    <w:rsid w:val="009D4B9B"/>
  </w:style>
  <w:style w:type="character" w:customStyle="1" w:styleId="WW8Num24z4">
    <w:name w:val="WW8Num24z4"/>
    <w:rsid w:val="009D4B9B"/>
  </w:style>
  <w:style w:type="character" w:customStyle="1" w:styleId="WW8Num24z5">
    <w:name w:val="WW8Num24z5"/>
    <w:rsid w:val="009D4B9B"/>
  </w:style>
  <w:style w:type="character" w:customStyle="1" w:styleId="WW8Num24z6">
    <w:name w:val="WW8Num24z6"/>
    <w:rsid w:val="009D4B9B"/>
  </w:style>
  <w:style w:type="character" w:customStyle="1" w:styleId="WW8Num24z7">
    <w:name w:val="WW8Num24z7"/>
    <w:rsid w:val="009D4B9B"/>
  </w:style>
  <w:style w:type="character" w:customStyle="1" w:styleId="WW8Num24z8">
    <w:name w:val="WW8Num24z8"/>
    <w:rsid w:val="009D4B9B"/>
  </w:style>
  <w:style w:type="character" w:customStyle="1" w:styleId="WW8Num25z0">
    <w:name w:val="WW8Num25z0"/>
    <w:rsid w:val="009D4B9B"/>
  </w:style>
  <w:style w:type="character" w:customStyle="1" w:styleId="WW8Num26z0">
    <w:name w:val="WW8Num26z0"/>
    <w:rsid w:val="009D4B9B"/>
  </w:style>
  <w:style w:type="character" w:customStyle="1" w:styleId="WW8Num26z1">
    <w:name w:val="WW8Num26z1"/>
    <w:rsid w:val="009D4B9B"/>
  </w:style>
  <w:style w:type="character" w:customStyle="1" w:styleId="WW8Num26z2">
    <w:name w:val="WW8Num26z2"/>
    <w:rsid w:val="009D4B9B"/>
  </w:style>
  <w:style w:type="character" w:customStyle="1" w:styleId="WW8Num26z3">
    <w:name w:val="WW8Num26z3"/>
    <w:rsid w:val="009D4B9B"/>
  </w:style>
  <w:style w:type="character" w:customStyle="1" w:styleId="WW8Num26z4">
    <w:name w:val="WW8Num26z4"/>
    <w:rsid w:val="009D4B9B"/>
  </w:style>
  <w:style w:type="character" w:customStyle="1" w:styleId="WW8Num26z5">
    <w:name w:val="WW8Num26z5"/>
    <w:rsid w:val="009D4B9B"/>
  </w:style>
  <w:style w:type="character" w:customStyle="1" w:styleId="WW8Num26z6">
    <w:name w:val="WW8Num26z6"/>
    <w:rsid w:val="009D4B9B"/>
  </w:style>
  <w:style w:type="character" w:customStyle="1" w:styleId="WW8Num26z7">
    <w:name w:val="WW8Num26z7"/>
    <w:rsid w:val="009D4B9B"/>
  </w:style>
  <w:style w:type="character" w:customStyle="1" w:styleId="WW8Num26z8">
    <w:name w:val="WW8Num26z8"/>
    <w:rsid w:val="009D4B9B"/>
  </w:style>
  <w:style w:type="character" w:customStyle="1" w:styleId="12">
    <w:name w:val="Основной шрифт абзаца1"/>
    <w:rsid w:val="009D4B9B"/>
  </w:style>
  <w:style w:type="character" w:styleId="af">
    <w:name w:val="Hyperlink"/>
    <w:uiPriority w:val="99"/>
    <w:rsid w:val="009D4B9B"/>
    <w:rPr>
      <w:color w:val="0000FF"/>
      <w:u w:val="single"/>
    </w:rPr>
  </w:style>
  <w:style w:type="character" w:styleId="af0">
    <w:name w:val="FollowedHyperlink"/>
    <w:uiPriority w:val="99"/>
    <w:rsid w:val="009D4B9B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9D4B9B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9D4B9B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9D4B9B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9D4B9B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9D4B9B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9D4B9B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9D4B9B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9D4B9B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9D4B9B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9D4B9B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9D4B9B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9D4B9B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9D4B9B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9D4B9B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9D4B9B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9D4B9B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9D4B9B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9D4B9B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9D4B9B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9D4B9B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9D4B9B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9D4B9B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9D4B9B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9D4B9B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9D4B9B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9D4B9B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9D4B9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9D4B9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9D4B9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9D4B9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9D4B9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9D4B9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9D4B9B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9D4B9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9D4B9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9D4B9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9D4B9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9D4B9B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9D4B9B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9D4B9B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9D4B9B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9D4B9B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9D4B9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9D4B9B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9D4B9B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9D4B9B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9D4B9B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9D4B9B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9D4B9B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9D4B9B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9D4B9B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9D4B9B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9D4B9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9D4B9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9D4B9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9D4B9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9D4B9B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9D4B9B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9D4B9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9D4B9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9D4B9B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9D4B9B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9D4B9B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9D4B9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9D4B9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9D4B9B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9D4B9B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9D4B9B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9D4B9B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9D4B9B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9D4B9B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9D4B9B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9D4B9B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9D4B9B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9D4B9B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9D4B9B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9D4B9B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9D4B9B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9D4B9B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9D4B9B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9D4B9B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9D4B9B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9D4B9B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9D4B9B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9D4B9B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9D4B9B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9D4B9B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9D4B9B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9D4B9B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9D4B9B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9D4B9B"/>
  </w:style>
  <w:style w:type="numbering" w:customStyle="1" w:styleId="25">
    <w:name w:val="Нет списка2"/>
    <w:next w:val="a2"/>
    <w:uiPriority w:val="99"/>
    <w:semiHidden/>
    <w:unhideWhenUsed/>
    <w:rsid w:val="009D4B9B"/>
  </w:style>
  <w:style w:type="paragraph" w:customStyle="1" w:styleId="xl136">
    <w:name w:val="xl136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9D4B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9D4B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9D4B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9D4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9D4B9B"/>
  </w:style>
  <w:style w:type="numbering" w:customStyle="1" w:styleId="42">
    <w:name w:val="Нет списка4"/>
    <w:next w:val="a2"/>
    <w:uiPriority w:val="99"/>
    <w:semiHidden/>
    <w:unhideWhenUsed/>
    <w:rsid w:val="009D4B9B"/>
  </w:style>
  <w:style w:type="numbering" w:customStyle="1" w:styleId="52">
    <w:name w:val="Нет списка5"/>
    <w:next w:val="a2"/>
    <w:uiPriority w:val="99"/>
    <w:semiHidden/>
    <w:unhideWhenUsed/>
    <w:rsid w:val="009D4B9B"/>
  </w:style>
  <w:style w:type="paragraph" w:customStyle="1" w:styleId="xl142">
    <w:name w:val="xl142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9D4B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9D4B9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9D4B9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9D4B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9D4B9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9D4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9D4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9D4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9D4B9B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9D4B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9D4B9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9D4B9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9D4B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9D4B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9D4B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9D4B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9D4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9D4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9D4B9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9D4B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9D4B9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9D4B9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9D4B9B"/>
  </w:style>
  <w:style w:type="paragraph" w:customStyle="1" w:styleId="xl191">
    <w:name w:val="xl191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9D4B9B"/>
  </w:style>
  <w:style w:type="paragraph" w:customStyle="1" w:styleId="xl192">
    <w:name w:val="xl192"/>
    <w:basedOn w:val="a"/>
    <w:rsid w:val="009D4B9B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9D4B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9D4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9D4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9D4B9B"/>
    <w:rPr>
      <w:b/>
      <w:bCs/>
    </w:rPr>
  </w:style>
  <w:style w:type="character" w:styleId="af9">
    <w:name w:val="Intense Emphasis"/>
    <w:uiPriority w:val="21"/>
    <w:qFormat/>
    <w:rsid w:val="009D4B9B"/>
    <w:rPr>
      <w:i/>
      <w:iCs/>
      <w:color w:val="5B9BD5"/>
    </w:rPr>
  </w:style>
  <w:style w:type="character" w:styleId="afa">
    <w:name w:val="Subtle Emphasis"/>
    <w:uiPriority w:val="19"/>
    <w:qFormat/>
    <w:rsid w:val="009D4B9B"/>
    <w:rPr>
      <w:i/>
      <w:iCs/>
      <w:color w:val="404040"/>
    </w:rPr>
  </w:style>
  <w:style w:type="character" w:styleId="afb">
    <w:name w:val="Subtle Reference"/>
    <w:uiPriority w:val="31"/>
    <w:qFormat/>
    <w:rsid w:val="009D4B9B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9D4B9B"/>
  </w:style>
  <w:style w:type="paragraph" w:styleId="afc">
    <w:name w:val="Body Text First Indent"/>
    <w:basedOn w:val="ac"/>
    <w:link w:val="afd"/>
    <w:uiPriority w:val="99"/>
    <w:semiHidden/>
    <w:unhideWhenUsed/>
    <w:rsid w:val="009D4B9B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9D4B9B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B9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4B9B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D4B9B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4B9B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D4B9B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9D4B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9D4B9B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9D4B9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D4B9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9D4B9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D4B9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D4B9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9D4B9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9D4B9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9D4B9B"/>
  </w:style>
  <w:style w:type="paragraph" w:styleId="ab">
    <w:name w:val="Normal (Web)"/>
    <w:basedOn w:val="a"/>
    <w:uiPriority w:val="99"/>
    <w:rsid w:val="009D4B9B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9D4B9B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9D4B9B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9D4B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9D4B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9D4B9B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9D4B9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9D4B9B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9D4B9B"/>
    <w:rPr>
      <w:rFonts w:ascii="Arial" w:hAnsi="Arial" w:cs="Arial" w:hint="default"/>
      <w:sz w:val="24"/>
    </w:rPr>
  </w:style>
  <w:style w:type="character" w:customStyle="1" w:styleId="WW8Num2z0">
    <w:name w:val="WW8Num2z0"/>
    <w:rsid w:val="009D4B9B"/>
  </w:style>
  <w:style w:type="character" w:customStyle="1" w:styleId="WW8Num2z1">
    <w:name w:val="WW8Num2z1"/>
    <w:rsid w:val="009D4B9B"/>
  </w:style>
  <w:style w:type="character" w:customStyle="1" w:styleId="WW8Num2z2">
    <w:name w:val="WW8Num2z2"/>
    <w:rsid w:val="009D4B9B"/>
  </w:style>
  <w:style w:type="character" w:customStyle="1" w:styleId="WW8Num2z3">
    <w:name w:val="WW8Num2z3"/>
    <w:rsid w:val="009D4B9B"/>
  </w:style>
  <w:style w:type="character" w:customStyle="1" w:styleId="WW8Num2z4">
    <w:name w:val="WW8Num2z4"/>
    <w:rsid w:val="009D4B9B"/>
  </w:style>
  <w:style w:type="character" w:customStyle="1" w:styleId="WW8Num2z5">
    <w:name w:val="WW8Num2z5"/>
    <w:rsid w:val="009D4B9B"/>
  </w:style>
  <w:style w:type="character" w:customStyle="1" w:styleId="WW8Num2z6">
    <w:name w:val="WW8Num2z6"/>
    <w:rsid w:val="009D4B9B"/>
  </w:style>
  <w:style w:type="character" w:customStyle="1" w:styleId="WW8Num2z7">
    <w:name w:val="WW8Num2z7"/>
    <w:rsid w:val="009D4B9B"/>
  </w:style>
  <w:style w:type="character" w:customStyle="1" w:styleId="WW8Num2z8">
    <w:name w:val="WW8Num2z8"/>
    <w:rsid w:val="009D4B9B"/>
  </w:style>
  <w:style w:type="character" w:customStyle="1" w:styleId="WW8Num3z0">
    <w:name w:val="WW8Num3z0"/>
    <w:rsid w:val="009D4B9B"/>
    <w:rPr>
      <w:rFonts w:hint="default"/>
    </w:rPr>
  </w:style>
  <w:style w:type="character" w:customStyle="1" w:styleId="WW8Num4z0">
    <w:name w:val="WW8Num4z0"/>
    <w:rsid w:val="009D4B9B"/>
    <w:rPr>
      <w:rFonts w:hint="default"/>
      <w:sz w:val="24"/>
    </w:rPr>
  </w:style>
  <w:style w:type="character" w:customStyle="1" w:styleId="WW8Num4z1">
    <w:name w:val="WW8Num4z1"/>
    <w:rsid w:val="009D4B9B"/>
  </w:style>
  <w:style w:type="character" w:customStyle="1" w:styleId="WW8Num4z2">
    <w:name w:val="WW8Num4z2"/>
    <w:rsid w:val="009D4B9B"/>
  </w:style>
  <w:style w:type="character" w:customStyle="1" w:styleId="WW8Num4z3">
    <w:name w:val="WW8Num4z3"/>
    <w:rsid w:val="009D4B9B"/>
  </w:style>
  <w:style w:type="character" w:customStyle="1" w:styleId="WW8Num4z4">
    <w:name w:val="WW8Num4z4"/>
    <w:rsid w:val="009D4B9B"/>
  </w:style>
  <w:style w:type="character" w:customStyle="1" w:styleId="WW8Num4z5">
    <w:name w:val="WW8Num4z5"/>
    <w:rsid w:val="009D4B9B"/>
  </w:style>
  <w:style w:type="character" w:customStyle="1" w:styleId="WW8Num4z6">
    <w:name w:val="WW8Num4z6"/>
    <w:rsid w:val="009D4B9B"/>
  </w:style>
  <w:style w:type="character" w:customStyle="1" w:styleId="WW8Num4z7">
    <w:name w:val="WW8Num4z7"/>
    <w:rsid w:val="009D4B9B"/>
  </w:style>
  <w:style w:type="character" w:customStyle="1" w:styleId="WW8Num4z8">
    <w:name w:val="WW8Num4z8"/>
    <w:rsid w:val="009D4B9B"/>
  </w:style>
  <w:style w:type="character" w:customStyle="1" w:styleId="WW8Num5z0">
    <w:name w:val="WW8Num5z0"/>
    <w:rsid w:val="009D4B9B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9D4B9B"/>
    <w:rPr>
      <w:rFonts w:hint="default"/>
    </w:rPr>
  </w:style>
  <w:style w:type="character" w:customStyle="1" w:styleId="6">
    <w:name w:val="Основной шрифт абзаца6"/>
    <w:rsid w:val="009D4B9B"/>
  </w:style>
  <w:style w:type="character" w:customStyle="1" w:styleId="WW8Num1z2">
    <w:name w:val="WW8Num1z2"/>
    <w:rsid w:val="009D4B9B"/>
  </w:style>
  <w:style w:type="character" w:customStyle="1" w:styleId="WW8Num1z3">
    <w:name w:val="WW8Num1z3"/>
    <w:rsid w:val="009D4B9B"/>
  </w:style>
  <w:style w:type="character" w:customStyle="1" w:styleId="WW8Num1z4">
    <w:name w:val="WW8Num1z4"/>
    <w:rsid w:val="009D4B9B"/>
  </w:style>
  <w:style w:type="character" w:customStyle="1" w:styleId="WW8Num1z5">
    <w:name w:val="WW8Num1z5"/>
    <w:rsid w:val="009D4B9B"/>
  </w:style>
  <w:style w:type="character" w:customStyle="1" w:styleId="WW8Num1z6">
    <w:name w:val="WW8Num1z6"/>
    <w:rsid w:val="009D4B9B"/>
  </w:style>
  <w:style w:type="character" w:customStyle="1" w:styleId="WW8Num1z7">
    <w:name w:val="WW8Num1z7"/>
    <w:rsid w:val="009D4B9B"/>
  </w:style>
  <w:style w:type="character" w:customStyle="1" w:styleId="WW8Num1z8">
    <w:name w:val="WW8Num1z8"/>
    <w:rsid w:val="009D4B9B"/>
  </w:style>
  <w:style w:type="character" w:customStyle="1" w:styleId="5">
    <w:name w:val="Основной шрифт абзаца5"/>
    <w:rsid w:val="009D4B9B"/>
  </w:style>
  <w:style w:type="character" w:customStyle="1" w:styleId="4">
    <w:name w:val="Основной шрифт абзаца4"/>
    <w:rsid w:val="009D4B9B"/>
  </w:style>
  <w:style w:type="character" w:customStyle="1" w:styleId="3">
    <w:name w:val="Основной шрифт абзаца3"/>
    <w:rsid w:val="009D4B9B"/>
  </w:style>
  <w:style w:type="character" w:customStyle="1" w:styleId="22">
    <w:name w:val="Основной шрифт абзаца2"/>
    <w:rsid w:val="009D4B9B"/>
  </w:style>
  <w:style w:type="character" w:customStyle="1" w:styleId="WW8Num5z1">
    <w:name w:val="WW8Num5z1"/>
    <w:rsid w:val="009D4B9B"/>
  </w:style>
  <w:style w:type="character" w:customStyle="1" w:styleId="WW8Num5z2">
    <w:name w:val="WW8Num5z2"/>
    <w:rsid w:val="009D4B9B"/>
  </w:style>
  <w:style w:type="character" w:customStyle="1" w:styleId="WW8Num5z3">
    <w:name w:val="WW8Num5z3"/>
    <w:rsid w:val="009D4B9B"/>
  </w:style>
  <w:style w:type="character" w:customStyle="1" w:styleId="WW8Num5z4">
    <w:name w:val="WW8Num5z4"/>
    <w:rsid w:val="009D4B9B"/>
  </w:style>
  <w:style w:type="character" w:customStyle="1" w:styleId="WW8Num5z5">
    <w:name w:val="WW8Num5z5"/>
    <w:rsid w:val="009D4B9B"/>
  </w:style>
  <w:style w:type="character" w:customStyle="1" w:styleId="WW8Num5z6">
    <w:name w:val="WW8Num5z6"/>
    <w:rsid w:val="009D4B9B"/>
  </w:style>
  <w:style w:type="character" w:customStyle="1" w:styleId="WW8Num5z7">
    <w:name w:val="WW8Num5z7"/>
    <w:rsid w:val="009D4B9B"/>
  </w:style>
  <w:style w:type="character" w:customStyle="1" w:styleId="WW8Num5z8">
    <w:name w:val="WW8Num5z8"/>
    <w:rsid w:val="009D4B9B"/>
  </w:style>
  <w:style w:type="character" w:customStyle="1" w:styleId="WW8Num7z0">
    <w:name w:val="WW8Num7z0"/>
    <w:rsid w:val="009D4B9B"/>
  </w:style>
  <w:style w:type="character" w:customStyle="1" w:styleId="WW8Num7z1">
    <w:name w:val="WW8Num7z1"/>
    <w:rsid w:val="009D4B9B"/>
  </w:style>
  <w:style w:type="character" w:customStyle="1" w:styleId="WW8Num7z2">
    <w:name w:val="WW8Num7z2"/>
    <w:rsid w:val="009D4B9B"/>
  </w:style>
  <w:style w:type="character" w:customStyle="1" w:styleId="WW8Num7z3">
    <w:name w:val="WW8Num7z3"/>
    <w:rsid w:val="009D4B9B"/>
  </w:style>
  <w:style w:type="character" w:customStyle="1" w:styleId="WW8Num7z4">
    <w:name w:val="WW8Num7z4"/>
    <w:rsid w:val="009D4B9B"/>
  </w:style>
  <w:style w:type="character" w:customStyle="1" w:styleId="WW8Num7z5">
    <w:name w:val="WW8Num7z5"/>
    <w:rsid w:val="009D4B9B"/>
  </w:style>
  <w:style w:type="character" w:customStyle="1" w:styleId="WW8Num7z6">
    <w:name w:val="WW8Num7z6"/>
    <w:rsid w:val="009D4B9B"/>
  </w:style>
  <w:style w:type="character" w:customStyle="1" w:styleId="WW8Num7z7">
    <w:name w:val="WW8Num7z7"/>
    <w:rsid w:val="009D4B9B"/>
  </w:style>
  <w:style w:type="character" w:customStyle="1" w:styleId="WW8Num7z8">
    <w:name w:val="WW8Num7z8"/>
    <w:rsid w:val="009D4B9B"/>
  </w:style>
  <w:style w:type="character" w:customStyle="1" w:styleId="WW8Num8z0">
    <w:name w:val="WW8Num8z0"/>
    <w:rsid w:val="009D4B9B"/>
  </w:style>
  <w:style w:type="character" w:customStyle="1" w:styleId="WW8Num8z1">
    <w:name w:val="WW8Num8z1"/>
    <w:rsid w:val="009D4B9B"/>
  </w:style>
  <w:style w:type="character" w:customStyle="1" w:styleId="WW8Num8z2">
    <w:name w:val="WW8Num8z2"/>
    <w:rsid w:val="009D4B9B"/>
  </w:style>
  <w:style w:type="character" w:customStyle="1" w:styleId="WW8Num8z3">
    <w:name w:val="WW8Num8z3"/>
    <w:rsid w:val="009D4B9B"/>
  </w:style>
  <w:style w:type="character" w:customStyle="1" w:styleId="WW8Num8z4">
    <w:name w:val="WW8Num8z4"/>
    <w:rsid w:val="009D4B9B"/>
  </w:style>
  <w:style w:type="character" w:customStyle="1" w:styleId="WW8Num8z5">
    <w:name w:val="WW8Num8z5"/>
    <w:rsid w:val="009D4B9B"/>
  </w:style>
  <w:style w:type="character" w:customStyle="1" w:styleId="WW8Num8z6">
    <w:name w:val="WW8Num8z6"/>
    <w:rsid w:val="009D4B9B"/>
  </w:style>
  <w:style w:type="character" w:customStyle="1" w:styleId="WW8Num8z7">
    <w:name w:val="WW8Num8z7"/>
    <w:rsid w:val="009D4B9B"/>
  </w:style>
  <w:style w:type="character" w:customStyle="1" w:styleId="WW8Num8z8">
    <w:name w:val="WW8Num8z8"/>
    <w:rsid w:val="009D4B9B"/>
  </w:style>
  <w:style w:type="character" w:customStyle="1" w:styleId="WW8Num9z0">
    <w:name w:val="WW8Num9z0"/>
    <w:rsid w:val="009D4B9B"/>
  </w:style>
  <w:style w:type="character" w:customStyle="1" w:styleId="WW8Num9z1">
    <w:name w:val="WW8Num9z1"/>
    <w:rsid w:val="009D4B9B"/>
  </w:style>
  <w:style w:type="character" w:customStyle="1" w:styleId="WW8Num9z2">
    <w:name w:val="WW8Num9z2"/>
    <w:rsid w:val="009D4B9B"/>
  </w:style>
  <w:style w:type="character" w:customStyle="1" w:styleId="WW8Num9z3">
    <w:name w:val="WW8Num9z3"/>
    <w:rsid w:val="009D4B9B"/>
  </w:style>
  <w:style w:type="character" w:customStyle="1" w:styleId="WW8Num9z4">
    <w:name w:val="WW8Num9z4"/>
    <w:rsid w:val="009D4B9B"/>
  </w:style>
  <w:style w:type="character" w:customStyle="1" w:styleId="WW8Num9z5">
    <w:name w:val="WW8Num9z5"/>
    <w:rsid w:val="009D4B9B"/>
  </w:style>
  <w:style w:type="character" w:customStyle="1" w:styleId="WW8Num9z6">
    <w:name w:val="WW8Num9z6"/>
    <w:rsid w:val="009D4B9B"/>
  </w:style>
  <w:style w:type="character" w:customStyle="1" w:styleId="WW8Num9z7">
    <w:name w:val="WW8Num9z7"/>
    <w:rsid w:val="009D4B9B"/>
  </w:style>
  <w:style w:type="character" w:customStyle="1" w:styleId="WW8Num9z8">
    <w:name w:val="WW8Num9z8"/>
    <w:rsid w:val="009D4B9B"/>
  </w:style>
  <w:style w:type="character" w:customStyle="1" w:styleId="WW8Num10z0">
    <w:name w:val="WW8Num10z0"/>
    <w:rsid w:val="009D4B9B"/>
  </w:style>
  <w:style w:type="character" w:customStyle="1" w:styleId="WW8Num10z1">
    <w:name w:val="WW8Num10z1"/>
    <w:rsid w:val="009D4B9B"/>
  </w:style>
  <w:style w:type="character" w:customStyle="1" w:styleId="WW8Num10z2">
    <w:name w:val="WW8Num10z2"/>
    <w:rsid w:val="009D4B9B"/>
  </w:style>
  <w:style w:type="character" w:customStyle="1" w:styleId="WW8Num10z3">
    <w:name w:val="WW8Num10z3"/>
    <w:rsid w:val="009D4B9B"/>
  </w:style>
  <w:style w:type="character" w:customStyle="1" w:styleId="WW8Num10z4">
    <w:name w:val="WW8Num10z4"/>
    <w:rsid w:val="009D4B9B"/>
  </w:style>
  <w:style w:type="character" w:customStyle="1" w:styleId="WW8Num10z5">
    <w:name w:val="WW8Num10z5"/>
    <w:rsid w:val="009D4B9B"/>
  </w:style>
  <w:style w:type="character" w:customStyle="1" w:styleId="WW8Num10z6">
    <w:name w:val="WW8Num10z6"/>
    <w:rsid w:val="009D4B9B"/>
  </w:style>
  <w:style w:type="character" w:customStyle="1" w:styleId="WW8Num10z7">
    <w:name w:val="WW8Num10z7"/>
    <w:rsid w:val="009D4B9B"/>
  </w:style>
  <w:style w:type="character" w:customStyle="1" w:styleId="WW8Num10z8">
    <w:name w:val="WW8Num10z8"/>
    <w:rsid w:val="009D4B9B"/>
  </w:style>
  <w:style w:type="character" w:customStyle="1" w:styleId="WW8Num11z0">
    <w:name w:val="WW8Num11z0"/>
    <w:rsid w:val="009D4B9B"/>
  </w:style>
  <w:style w:type="character" w:customStyle="1" w:styleId="WW8Num11z2">
    <w:name w:val="WW8Num11z2"/>
    <w:rsid w:val="009D4B9B"/>
  </w:style>
  <w:style w:type="character" w:customStyle="1" w:styleId="WW8Num11z3">
    <w:name w:val="WW8Num11z3"/>
    <w:rsid w:val="009D4B9B"/>
  </w:style>
  <w:style w:type="character" w:customStyle="1" w:styleId="WW8Num11z4">
    <w:name w:val="WW8Num11z4"/>
    <w:rsid w:val="009D4B9B"/>
  </w:style>
  <w:style w:type="character" w:customStyle="1" w:styleId="WW8Num11z5">
    <w:name w:val="WW8Num11z5"/>
    <w:rsid w:val="009D4B9B"/>
  </w:style>
  <w:style w:type="character" w:customStyle="1" w:styleId="WW8Num11z6">
    <w:name w:val="WW8Num11z6"/>
    <w:rsid w:val="009D4B9B"/>
  </w:style>
  <w:style w:type="character" w:customStyle="1" w:styleId="WW8Num11z7">
    <w:name w:val="WW8Num11z7"/>
    <w:rsid w:val="009D4B9B"/>
  </w:style>
  <w:style w:type="character" w:customStyle="1" w:styleId="WW8Num11z8">
    <w:name w:val="WW8Num11z8"/>
    <w:rsid w:val="009D4B9B"/>
  </w:style>
  <w:style w:type="character" w:customStyle="1" w:styleId="WW8Num12z0">
    <w:name w:val="WW8Num12z0"/>
    <w:rsid w:val="009D4B9B"/>
  </w:style>
  <w:style w:type="character" w:customStyle="1" w:styleId="WW8Num12z1">
    <w:name w:val="WW8Num12z1"/>
    <w:rsid w:val="009D4B9B"/>
  </w:style>
  <w:style w:type="character" w:customStyle="1" w:styleId="WW8Num12z2">
    <w:name w:val="WW8Num12z2"/>
    <w:rsid w:val="009D4B9B"/>
  </w:style>
  <w:style w:type="character" w:customStyle="1" w:styleId="WW8Num12z3">
    <w:name w:val="WW8Num12z3"/>
    <w:rsid w:val="009D4B9B"/>
  </w:style>
  <w:style w:type="character" w:customStyle="1" w:styleId="WW8Num12z4">
    <w:name w:val="WW8Num12z4"/>
    <w:rsid w:val="009D4B9B"/>
  </w:style>
  <w:style w:type="character" w:customStyle="1" w:styleId="WW8Num12z5">
    <w:name w:val="WW8Num12z5"/>
    <w:rsid w:val="009D4B9B"/>
  </w:style>
  <w:style w:type="character" w:customStyle="1" w:styleId="WW8Num12z6">
    <w:name w:val="WW8Num12z6"/>
    <w:rsid w:val="009D4B9B"/>
  </w:style>
  <w:style w:type="character" w:customStyle="1" w:styleId="WW8Num12z7">
    <w:name w:val="WW8Num12z7"/>
    <w:rsid w:val="009D4B9B"/>
  </w:style>
  <w:style w:type="character" w:customStyle="1" w:styleId="WW8Num12z8">
    <w:name w:val="WW8Num12z8"/>
    <w:rsid w:val="009D4B9B"/>
  </w:style>
  <w:style w:type="character" w:customStyle="1" w:styleId="WW8Num13z0">
    <w:name w:val="WW8Num13z0"/>
    <w:rsid w:val="009D4B9B"/>
  </w:style>
  <w:style w:type="character" w:customStyle="1" w:styleId="WW8Num13z2">
    <w:name w:val="WW8Num13z2"/>
    <w:rsid w:val="009D4B9B"/>
  </w:style>
  <w:style w:type="character" w:customStyle="1" w:styleId="WW8Num13z3">
    <w:name w:val="WW8Num13z3"/>
    <w:rsid w:val="009D4B9B"/>
  </w:style>
  <w:style w:type="character" w:customStyle="1" w:styleId="WW8Num13z4">
    <w:name w:val="WW8Num13z4"/>
    <w:rsid w:val="009D4B9B"/>
  </w:style>
  <w:style w:type="character" w:customStyle="1" w:styleId="WW8Num13z5">
    <w:name w:val="WW8Num13z5"/>
    <w:rsid w:val="009D4B9B"/>
  </w:style>
  <w:style w:type="character" w:customStyle="1" w:styleId="WW8Num13z6">
    <w:name w:val="WW8Num13z6"/>
    <w:rsid w:val="009D4B9B"/>
  </w:style>
  <w:style w:type="character" w:customStyle="1" w:styleId="WW8Num13z7">
    <w:name w:val="WW8Num13z7"/>
    <w:rsid w:val="009D4B9B"/>
  </w:style>
  <w:style w:type="character" w:customStyle="1" w:styleId="WW8Num13z8">
    <w:name w:val="WW8Num13z8"/>
    <w:rsid w:val="009D4B9B"/>
  </w:style>
  <w:style w:type="character" w:customStyle="1" w:styleId="WW8Num14z0">
    <w:name w:val="WW8Num14z0"/>
    <w:rsid w:val="009D4B9B"/>
  </w:style>
  <w:style w:type="character" w:customStyle="1" w:styleId="WW8Num14z2">
    <w:name w:val="WW8Num14z2"/>
    <w:rsid w:val="009D4B9B"/>
  </w:style>
  <w:style w:type="character" w:customStyle="1" w:styleId="WW8Num14z3">
    <w:name w:val="WW8Num14z3"/>
    <w:rsid w:val="009D4B9B"/>
  </w:style>
  <w:style w:type="character" w:customStyle="1" w:styleId="WW8Num14z4">
    <w:name w:val="WW8Num14z4"/>
    <w:rsid w:val="009D4B9B"/>
  </w:style>
  <w:style w:type="character" w:customStyle="1" w:styleId="WW8Num14z5">
    <w:name w:val="WW8Num14z5"/>
    <w:rsid w:val="009D4B9B"/>
  </w:style>
  <w:style w:type="character" w:customStyle="1" w:styleId="WW8Num14z6">
    <w:name w:val="WW8Num14z6"/>
    <w:rsid w:val="009D4B9B"/>
  </w:style>
  <w:style w:type="character" w:customStyle="1" w:styleId="WW8Num14z7">
    <w:name w:val="WW8Num14z7"/>
    <w:rsid w:val="009D4B9B"/>
  </w:style>
  <w:style w:type="character" w:customStyle="1" w:styleId="WW8Num14z8">
    <w:name w:val="WW8Num14z8"/>
    <w:rsid w:val="009D4B9B"/>
  </w:style>
  <w:style w:type="character" w:customStyle="1" w:styleId="WW8Num15z0">
    <w:name w:val="WW8Num15z0"/>
    <w:rsid w:val="009D4B9B"/>
  </w:style>
  <w:style w:type="character" w:customStyle="1" w:styleId="WW8Num15z1">
    <w:name w:val="WW8Num15z1"/>
    <w:rsid w:val="009D4B9B"/>
  </w:style>
  <w:style w:type="character" w:customStyle="1" w:styleId="WW8Num15z2">
    <w:name w:val="WW8Num15z2"/>
    <w:rsid w:val="009D4B9B"/>
  </w:style>
  <w:style w:type="character" w:customStyle="1" w:styleId="WW8Num15z3">
    <w:name w:val="WW8Num15z3"/>
    <w:rsid w:val="009D4B9B"/>
  </w:style>
  <w:style w:type="character" w:customStyle="1" w:styleId="WW8Num15z4">
    <w:name w:val="WW8Num15z4"/>
    <w:rsid w:val="009D4B9B"/>
  </w:style>
  <w:style w:type="character" w:customStyle="1" w:styleId="WW8Num15z5">
    <w:name w:val="WW8Num15z5"/>
    <w:rsid w:val="009D4B9B"/>
  </w:style>
  <w:style w:type="character" w:customStyle="1" w:styleId="WW8Num15z6">
    <w:name w:val="WW8Num15z6"/>
    <w:rsid w:val="009D4B9B"/>
  </w:style>
  <w:style w:type="character" w:customStyle="1" w:styleId="WW8Num15z7">
    <w:name w:val="WW8Num15z7"/>
    <w:rsid w:val="009D4B9B"/>
  </w:style>
  <w:style w:type="character" w:customStyle="1" w:styleId="WW8Num15z8">
    <w:name w:val="WW8Num15z8"/>
    <w:rsid w:val="009D4B9B"/>
  </w:style>
  <w:style w:type="character" w:customStyle="1" w:styleId="WW8Num16z0">
    <w:name w:val="WW8Num16z0"/>
    <w:rsid w:val="009D4B9B"/>
  </w:style>
  <w:style w:type="character" w:customStyle="1" w:styleId="WW8Num16z2">
    <w:name w:val="WW8Num16z2"/>
    <w:rsid w:val="009D4B9B"/>
  </w:style>
  <w:style w:type="character" w:customStyle="1" w:styleId="WW8Num16z3">
    <w:name w:val="WW8Num16z3"/>
    <w:rsid w:val="009D4B9B"/>
  </w:style>
  <w:style w:type="character" w:customStyle="1" w:styleId="WW8Num16z4">
    <w:name w:val="WW8Num16z4"/>
    <w:rsid w:val="009D4B9B"/>
  </w:style>
  <w:style w:type="character" w:customStyle="1" w:styleId="WW8Num16z5">
    <w:name w:val="WW8Num16z5"/>
    <w:rsid w:val="009D4B9B"/>
  </w:style>
  <w:style w:type="character" w:customStyle="1" w:styleId="WW8Num16z6">
    <w:name w:val="WW8Num16z6"/>
    <w:rsid w:val="009D4B9B"/>
  </w:style>
  <w:style w:type="character" w:customStyle="1" w:styleId="WW8Num16z7">
    <w:name w:val="WW8Num16z7"/>
    <w:rsid w:val="009D4B9B"/>
  </w:style>
  <w:style w:type="character" w:customStyle="1" w:styleId="WW8Num16z8">
    <w:name w:val="WW8Num16z8"/>
    <w:rsid w:val="009D4B9B"/>
  </w:style>
  <w:style w:type="character" w:customStyle="1" w:styleId="WW8Num17z0">
    <w:name w:val="WW8Num17z0"/>
    <w:rsid w:val="009D4B9B"/>
  </w:style>
  <w:style w:type="character" w:customStyle="1" w:styleId="WW8Num17z1">
    <w:name w:val="WW8Num17z1"/>
    <w:rsid w:val="009D4B9B"/>
  </w:style>
  <w:style w:type="character" w:customStyle="1" w:styleId="WW8Num17z2">
    <w:name w:val="WW8Num17z2"/>
    <w:rsid w:val="009D4B9B"/>
  </w:style>
  <w:style w:type="character" w:customStyle="1" w:styleId="WW8Num17z3">
    <w:name w:val="WW8Num17z3"/>
    <w:rsid w:val="009D4B9B"/>
  </w:style>
  <w:style w:type="character" w:customStyle="1" w:styleId="WW8Num17z4">
    <w:name w:val="WW8Num17z4"/>
    <w:rsid w:val="009D4B9B"/>
  </w:style>
  <w:style w:type="character" w:customStyle="1" w:styleId="WW8Num17z5">
    <w:name w:val="WW8Num17z5"/>
    <w:rsid w:val="009D4B9B"/>
  </w:style>
  <w:style w:type="character" w:customStyle="1" w:styleId="WW8Num17z6">
    <w:name w:val="WW8Num17z6"/>
    <w:rsid w:val="009D4B9B"/>
  </w:style>
  <w:style w:type="character" w:customStyle="1" w:styleId="WW8Num17z7">
    <w:name w:val="WW8Num17z7"/>
    <w:rsid w:val="009D4B9B"/>
  </w:style>
  <w:style w:type="character" w:customStyle="1" w:styleId="WW8Num17z8">
    <w:name w:val="WW8Num17z8"/>
    <w:rsid w:val="009D4B9B"/>
  </w:style>
  <w:style w:type="character" w:customStyle="1" w:styleId="WW8Num18z0">
    <w:name w:val="WW8Num18z0"/>
    <w:rsid w:val="009D4B9B"/>
  </w:style>
  <w:style w:type="character" w:customStyle="1" w:styleId="WW8Num18z1">
    <w:name w:val="WW8Num18z1"/>
    <w:rsid w:val="009D4B9B"/>
  </w:style>
  <w:style w:type="character" w:customStyle="1" w:styleId="WW8Num18z2">
    <w:name w:val="WW8Num18z2"/>
    <w:rsid w:val="009D4B9B"/>
  </w:style>
  <w:style w:type="character" w:customStyle="1" w:styleId="WW8Num18z3">
    <w:name w:val="WW8Num18z3"/>
    <w:rsid w:val="009D4B9B"/>
  </w:style>
  <w:style w:type="character" w:customStyle="1" w:styleId="WW8Num18z4">
    <w:name w:val="WW8Num18z4"/>
    <w:rsid w:val="009D4B9B"/>
  </w:style>
  <w:style w:type="character" w:customStyle="1" w:styleId="WW8Num18z5">
    <w:name w:val="WW8Num18z5"/>
    <w:rsid w:val="009D4B9B"/>
  </w:style>
  <w:style w:type="character" w:customStyle="1" w:styleId="WW8Num18z6">
    <w:name w:val="WW8Num18z6"/>
    <w:rsid w:val="009D4B9B"/>
  </w:style>
  <w:style w:type="character" w:customStyle="1" w:styleId="WW8Num18z7">
    <w:name w:val="WW8Num18z7"/>
    <w:rsid w:val="009D4B9B"/>
  </w:style>
  <w:style w:type="character" w:customStyle="1" w:styleId="WW8Num18z8">
    <w:name w:val="WW8Num18z8"/>
    <w:rsid w:val="009D4B9B"/>
  </w:style>
  <w:style w:type="character" w:customStyle="1" w:styleId="WW8Num19z0">
    <w:name w:val="WW8Num19z0"/>
    <w:rsid w:val="009D4B9B"/>
  </w:style>
  <w:style w:type="character" w:customStyle="1" w:styleId="WW8Num19z1">
    <w:name w:val="WW8Num19z1"/>
    <w:rsid w:val="009D4B9B"/>
  </w:style>
  <w:style w:type="character" w:customStyle="1" w:styleId="WW8Num19z2">
    <w:name w:val="WW8Num19z2"/>
    <w:rsid w:val="009D4B9B"/>
  </w:style>
  <w:style w:type="character" w:customStyle="1" w:styleId="WW8Num19z3">
    <w:name w:val="WW8Num19z3"/>
    <w:rsid w:val="009D4B9B"/>
  </w:style>
  <w:style w:type="character" w:customStyle="1" w:styleId="WW8Num19z4">
    <w:name w:val="WW8Num19z4"/>
    <w:rsid w:val="009D4B9B"/>
  </w:style>
  <w:style w:type="character" w:customStyle="1" w:styleId="WW8Num19z5">
    <w:name w:val="WW8Num19z5"/>
    <w:rsid w:val="009D4B9B"/>
  </w:style>
  <w:style w:type="character" w:customStyle="1" w:styleId="WW8Num19z6">
    <w:name w:val="WW8Num19z6"/>
    <w:rsid w:val="009D4B9B"/>
  </w:style>
  <w:style w:type="character" w:customStyle="1" w:styleId="WW8Num19z7">
    <w:name w:val="WW8Num19z7"/>
    <w:rsid w:val="009D4B9B"/>
  </w:style>
  <w:style w:type="character" w:customStyle="1" w:styleId="WW8Num19z8">
    <w:name w:val="WW8Num19z8"/>
    <w:rsid w:val="009D4B9B"/>
  </w:style>
  <w:style w:type="character" w:customStyle="1" w:styleId="WW8Num20z0">
    <w:name w:val="WW8Num20z0"/>
    <w:rsid w:val="009D4B9B"/>
  </w:style>
  <w:style w:type="character" w:customStyle="1" w:styleId="WW8Num20z1">
    <w:name w:val="WW8Num20z1"/>
    <w:rsid w:val="009D4B9B"/>
  </w:style>
  <w:style w:type="character" w:customStyle="1" w:styleId="WW8Num20z2">
    <w:name w:val="WW8Num20z2"/>
    <w:rsid w:val="009D4B9B"/>
  </w:style>
  <w:style w:type="character" w:customStyle="1" w:styleId="WW8Num20z3">
    <w:name w:val="WW8Num20z3"/>
    <w:rsid w:val="009D4B9B"/>
  </w:style>
  <w:style w:type="character" w:customStyle="1" w:styleId="WW8Num20z4">
    <w:name w:val="WW8Num20z4"/>
    <w:rsid w:val="009D4B9B"/>
  </w:style>
  <w:style w:type="character" w:customStyle="1" w:styleId="WW8Num20z5">
    <w:name w:val="WW8Num20z5"/>
    <w:rsid w:val="009D4B9B"/>
  </w:style>
  <w:style w:type="character" w:customStyle="1" w:styleId="WW8Num20z6">
    <w:name w:val="WW8Num20z6"/>
    <w:rsid w:val="009D4B9B"/>
  </w:style>
  <w:style w:type="character" w:customStyle="1" w:styleId="WW8Num20z7">
    <w:name w:val="WW8Num20z7"/>
    <w:rsid w:val="009D4B9B"/>
  </w:style>
  <w:style w:type="character" w:customStyle="1" w:styleId="WW8Num20z8">
    <w:name w:val="WW8Num20z8"/>
    <w:rsid w:val="009D4B9B"/>
  </w:style>
  <w:style w:type="character" w:customStyle="1" w:styleId="WW8Num21z0">
    <w:name w:val="WW8Num21z0"/>
    <w:rsid w:val="009D4B9B"/>
  </w:style>
  <w:style w:type="character" w:customStyle="1" w:styleId="WW8Num21z2">
    <w:name w:val="WW8Num21z2"/>
    <w:rsid w:val="009D4B9B"/>
  </w:style>
  <w:style w:type="character" w:customStyle="1" w:styleId="WW8Num21z3">
    <w:name w:val="WW8Num21z3"/>
    <w:rsid w:val="009D4B9B"/>
  </w:style>
  <w:style w:type="character" w:customStyle="1" w:styleId="WW8Num21z4">
    <w:name w:val="WW8Num21z4"/>
    <w:rsid w:val="009D4B9B"/>
  </w:style>
  <w:style w:type="character" w:customStyle="1" w:styleId="WW8Num21z5">
    <w:name w:val="WW8Num21z5"/>
    <w:rsid w:val="009D4B9B"/>
  </w:style>
  <w:style w:type="character" w:customStyle="1" w:styleId="WW8Num21z6">
    <w:name w:val="WW8Num21z6"/>
    <w:rsid w:val="009D4B9B"/>
  </w:style>
  <w:style w:type="character" w:customStyle="1" w:styleId="WW8Num21z7">
    <w:name w:val="WW8Num21z7"/>
    <w:rsid w:val="009D4B9B"/>
  </w:style>
  <w:style w:type="character" w:customStyle="1" w:styleId="WW8Num21z8">
    <w:name w:val="WW8Num21z8"/>
    <w:rsid w:val="009D4B9B"/>
  </w:style>
  <w:style w:type="character" w:customStyle="1" w:styleId="WW8Num22z0">
    <w:name w:val="WW8Num22z0"/>
    <w:rsid w:val="009D4B9B"/>
  </w:style>
  <w:style w:type="character" w:customStyle="1" w:styleId="WW8Num22z1">
    <w:name w:val="WW8Num22z1"/>
    <w:rsid w:val="009D4B9B"/>
  </w:style>
  <w:style w:type="character" w:customStyle="1" w:styleId="WW8Num22z2">
    <w:name w:val="WW8Num22z2"/>
    <w:rsid w:val="009D4B9B"/>
  </w:style>
  <w:style w:type="character" w:customStyle="1" w:styleId="WW8Num22z3">
    <w:name w:val="WW8Num22z3"/>
    <w:rsid w:val="009D4B9B"/>
  </w:style>
  <w:style w:type="character" w:customStyle="1" w:styleId="WW8Num22z4">
    <w:name w:val="WW8Num22z4"/>
    <w:rsid w:val="009D4B9B"/>
  </w:style>
  <w:style w:type="character" w:customStyle="1" w:styleId="WW8Num22z5">
    <w:name w:val="WW8Num22z5"/>
    <w:rsid w:val="009D4B9B"/>
  </w:style>
  <w:style w:type="character" w:customStyle="1" w:styleId="WW8Num22z6">
    <w:name w:val="WW8Num22z6"/>
    <w:rsid w:val="009D4B9B"/>
  </w:style>
  <w:style w:type="character" w:customStyle="1" w:styleId="WW8Num22z7">
    <w:name w:val="WW8Num22z7"/>
    <w:rsid w:val="009D4B9B"/>
  </w:style>
  <w:style w:type="character" w:customStyle="1" w:styleId="WW8Num22z8">
    <w:name w:val="WW8Num22z8"/>
    <w:rsid w:val="009D4B9B"/>
  </w:style>
  <w:style w:type="character" w:customStyle="1" w:styleId="WW8Num23z0">
    <w:name w:val="WW8Num23z0"/>
    <w:rsid w:val="009D4B9B"/>
  </w:style>
  <w:style w:type="character" w:customStyle="1" w:styleId="WW8Num23z2">
    <w:name w:val="WW8Num23z2"/>
    <w:rsid w:val="009D4B9B"/>
  </w:style>
  <w:style w:type="character" w:customStyle="1" w:styleId="WW8Num23z3">
    <w:name w:val="WW8Num23z3"/>
    <w:rsid w:val="009D4B9B"/>
  </w:style>
  <w:style w:type="character" w:customStyle="1" w:styleId="WW8Num23z4">
    <w:name w:val="WW8Num23z4"/>
    <w:rsid w:val="009D4B9B"/>
  </w:style>
  <w:style w:type="character" w:customStyle="1" w:styleId="WW8Num23z5">
    <w:name w:val="WW8Num23z5"/>
    <w:rsid w:val="009D4B9B"/>
  </w:style>
  <w:style w:type="character" w:customStyle="1" w:styleId="WW8Num23z6">
    <w:name w:val="WW8Num23z6"/>
    <w:rsid w:val="009D4B9B"/>
  </w:style>
  <w:style w:type="character" w:customStyle="1" w:styleId="WW8Num23z7">
    <w:name w:val="WW8Num23z7"/>
    <w:rsid w:val="009D4B9B"/>
  </w:style>
  <w:style w:type="character" w:customStyle="1" w:styleId="WW8Num23z8">
    <w:name w:val="WW8Num23z8"/>
    <w:rsid w:val="009D4B9B"/>
  </w:style>
  <w:style w:type="character" w:customStyle="1" w:styleId="WW8Num24z0">
    <w:name w:val="WW8Num24z0"/>
    <w:rsid w:val="009D4B9B"/>
  </w:style>
  <w:style w:type="character" w:customStyle="1" w:styleId="WW8Num24z1">
    <w:name w:val="WW8Num24z1"/>
    <w:rsid w:val="009D4B9B"/>
  </w:style>
  <w:style w:type="character" w:customStyle="1" w:styleId="WW8Num24z2">
    <w:name w:val="WW8Num24z2"/>
    <w:rsid w:val="009D4B9B"/>
  </w:style>
  <w:style w:type="character" w:customStyle="1" w:styleId="WW8Num24z3">
    <w:name w:val="WW8Num24z3"/>
    <w:rsid w:val="009D4B9B"/>
  </w:style>
  <w:style w:type="character" w:customStyle="1" w:styleId="WW8Num24z4">
    <w:name w:val="WW8Num24z4"/>
    <w:rsid w:val="009D4B9B"/>
  </w:style>
  <w:style w:type="character" w:customStyle="1" w:styleId="WW8Num24z5">
    <w:name w:val="WW8Num24z5"/>
    <w:rsid w:val="009D4B9B"/>
  </w:style>
  <w:style w:type="character" w:customStyle="1" w:styleId="WW8Num24z6">
    <w:name w:val="WW8Num24z6"/>
    <w:rsid w:val="009D4B9B"/>
  </w:style>
  <w:style w:type="character" w:customStyle="1" w:styleId="WW8Num24z7">
    <w:name w:val="WW8Num24z7"/>
    <w:rsid w:val="009D4B9B"/>
  </w:style>
  <w:style w:type="character" w:customStyle="1" w:styleId="WW8Num24z8">
    <w:name w:val="WW8Num24z8"/>
    <w:rsid w:val="009D4B9B"/>
  </w:style>
  <w:style w:type="character" w:customStyle="1" w:styleId="WW8Num25z0">
    <w:name w:val="WW8Num25z0"/>
    <w:rsid w:val="009D4B9B"/>
  </w:style>
  <w:style w:type="character" w:customStyle="1" w:styleId="WW8Num26z0">
    <w:name w:val="WW8Num26z0"/>
    <w:rsid w:val="009D4B9B"/>
  </w:style>
  <w:style w:type="character" w:customStyle="1" w:styleId="WW8Num26z1">
    <w:name w:val="WW8Num26z1"/>
    <w:rsid w:val="009D4B9B"/>
  </w:style>
  <w:style w:type="character" w:customStyle="1" w:styleId="WW8Num26z2">
    <w:name w:val="WW8Num26z2"/>
    <w:rsid w:val="009D4B9B"/>
  </w:style>
  <w:style w:type="character" w:customStyle="1" w:styleId="WW8Num26z3">
    <w:name w:val="WW8Num26z3"/>
    <w:rsid w:val="009D4B9B"/>
  </w:style>
  <w:style w:type="character" w:customStyle="1" w:styleId="WW8Num26z4">
    <w:name w:val="WW8Num26z4"/>
    <w:rsid w:val="009D4B9B"/>
  </w:style>
  <w:style w:type="character" w:customStyle="1" w:styleId="WW8Num26z5">
    <w:name w:val="WW8Num26z5"/>
    <w:rsid w:val="009D4B9B"/>
  </w:style>
  <w:style w:type="character" w:customStyle="1" w:styleId="WW8Num26z6">
    <w:name w:val="WW8Num26z6"/>
    <w:rsid w:val="009D4B9B"/>
  </w:style>
  <w:style w:type="character" w:customStyle="1" w:styleId="WW8Num26z7">
    <w:name w:val="WW8Num26z7"/>
    <w:rsid w:val="009D4B9B"/>
  </w:style>
  <w:style w:type="character" w:customStyle="1" w:styleId="WW8Num26z8">
    <w:name w:val="WW8Num26z8"/>
    <w:rsid w:val="009D4B9B"/>
  </w:style>
  <w:style w:type="character" w:customStyle="1" w:styleId="12">
    <w:name w:val="Основной шрифт абзаца1"/>
    <w:rsid w:val="009D4B9B"/>
  </w:style>
  <w:style w:type="character" w:styleId="af">
    <w:name w:val="Hyperlink"/>
    <w:uiPriority w:val="99"/>
    <w:rsid w:val="009D4B9B"/>
    <w:rPr>
      <w:color w:val="0000FF"/>
      <w:u w:val="single"/>
    </w:rPr>
  </w:style>
  <w:style w:type="character" w:styleId="af0">
    <w:name w:val="FollowedHyperlink"/>
    <w:uiPriority w:val="99"/>
    <w:rsid w:val="009D4B9B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9D4B9B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9D4B9B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9D4B9B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9D4B9B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9D4B9B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9D4B9B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9D4B9B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9D4B9B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9D4B9B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9D4B9B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9D4B9B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9D4B9B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9D4B9B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9D4B9B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9D4B9B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9D4B9B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9D4B9B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9D4B9B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9D4B9B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9D4B9B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9D4B9B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9D4B9B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9D4B9B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9D4B9B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9D4B9B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9D4B9B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9D4B9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9D4B9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9D4B9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9D4B9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9D4B9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9D4B9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9D4B9B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9D4B9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9D4B9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9D4B9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9D4B9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9D4B9B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9D4B9B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9D4B9B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9D4B9B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9D4B9B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9D4B9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9D4B9B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9D4B9B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9D4B9B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9D4B9B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9D4B9B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9D4B9B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9D4B9B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9D4B9B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9D4B9B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9D4B9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9D4B9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9D4B9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9D4B9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9D4B9B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9D4B9B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9D4B9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9D4B9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9D4B9B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9D4B9B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9D4B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9D4B9B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9D4B9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9D4B9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9D4B9B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9D4B9B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9D4B9B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9D4B9B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9D4B9B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9D4B9B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9D4B9B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9D4B9B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9D4B9B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9D4B9B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9D4B9B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9D4B9B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9D4B9B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9D4B9B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9D4B9B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9D4B9B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9D4B9B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9D4B9B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9D4B9B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9D4B9B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9D4B9B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9D4B9B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9D4B9B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9D4B9B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9D4B9B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9D4B9B"/>
  </w:style>
  <w:style w:type="numbering" w:customStyle="1" w:styleId="25">
    <w:name w:val="Нет списка2"/>
    <w:next w:val="a2"/>
    <w:uiPriority w:val="99"/>
    <w:semiHidden/>
    <w:unhideWhenUsed/>
    <w:rsid w:val="009D4B9B"/>
  </w:style>
  <w:style w:type="paragraph" w:customStyle="1" w:styleId="xl136">
    <w:name w:val="xl136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9D4B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9D4B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9D4B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9D4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9D4B9B"/>
  </w:style>
  <w:style w:type="numbering" w:customStyle="1" w:styleId="42">
    <w:name w:val="Нет списка4"/>
    <w:next w:val="a2"/>
    <w:uiPriority w:val="99"/>
    <w:semiHidden/>
    <w:unhideWhenUsed/>
    <w:rsid w:val="009D4B9B"/>
  </w:style>
  <w:style w:type="numbering" w:customStyle="1" w:styleId="52">
    <w:name w:val="Нет списка5"/>
    <w:next w:val="a2"/>
    <w:uiPriority w:val="99"/>
    <w:semiHidden/>
    <w:unhideWhenUsed/>
    <w:rsid w:val="009D4B9B"/>
  </w:style>
  <w:style w:type="paragraph" w:customStyle="1" w:styleId="xl142">
    <w:name w:val="xl142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9D4B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9D4B9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9D4B9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9D4B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9D4B9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9D4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9D4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9D4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9D4B9B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9D4B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9D4B9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9D4B9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9D4B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9D4B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9D4B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9D4B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9D4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9D4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9D4B9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9D4B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9D4B9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9D4B9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9D4B9B"/>
  </w:style>
  <w:style w:type="paragraph" w:customStyle="1" w:styleId="xl191">
    <w:name w:val="xl191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9D4B9B"/>
  </w:style>
  <w:style w:type="paragraph" w:customStyle="1" w:styleId="xl192">
    <w:name w:val="xl192"/>
    <w:basedOn w:val="a"/>
    <w:rsid w:val="009D4B9B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9D4B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9D4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9D4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9D4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9D4B9B"/>
    <w:rPr>
      <w:b/>
      <w:bCs/>
    </w:rPr>
  </w:style>
  <w:style w:type="character" w:styleId="af9">
    <w:name w:val="Intense Emphasis"/>
    <w:uiPriority w:val="21"/>
    <w:qFormat/>
    <w:rsid w:val="009D4B9B"/>
    <w:rPr>
      <w:i/>
      <w:iCs/>
      <w:color w:val="5B9BD5"/>
    </w:rPr>
  </w:style>
  <w:style w:type="character" w:styleId="afa">
    <w:name w:val="Subtle Emphasis"/>
    <w:uiPriority w:val="19"/>
    <w:qFormat/>
    <w:rsid w:val="009D4B9B"/>
    <w:rPr>
      <w:i/>
      <w:iCs/>
      <w:color w:val="404040"/>
    </w:rPr>
  </w:style>
  <w:style w:type="character" w:styleId="afb">
    <w:name w:val="Subtle Reference"/>
    <w:uiPriority w:val="31"/>
    <w:qFormat/>
    <w:rsid w:val="009D4B9B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9D4B9B"/>
  </w:style>
  <w:style w:type="paragraph" w:styleId="afc">
    <w:name w:val="Body Text First Indent"/>
    <w:basedOn w:val="ac"/>
    <w:link w:val="afd"/>
    <w:uiPriority w:val="99"/>
    <w:semiHidden/>
    <w:unhideWhenUsed/>
    <w:rsid w:val="009D4B9B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9D4B9B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73</Pages>
  <Words>15274</Words>
  <Characters>87065</Characters>
  <Application>Microsoft Office Word</Application>
  <DocSecurity>0</DocSecurity>
  <Lines>725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2026-04-06T07:04:00Z</dcterms:created>
  <dcterms:modified xsi:type="dcterms:W3CDTF">2026-04-06T07:07:00Z</dcterms:modified>
</cp:coreProperties>
</file>